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922B2A3" w14:textId="5B5E46EA" w:rsidR="00133EE6" w:rsidRPr="00413F86" w:rsidRDefault="00406E3B" w:rsidP="00380F67">
      <w:pPr>
        <w:autoSpaceDE w:val="0"/>
        <w:autoSpaceDN w:val="0"/>
        <w:adjustRightInd w:val="0"/>
        <w:spacing w:before="60" w:after="240"/>
        <w:ind w:left="284" w:hanging="284"/>
        <w:jc w:val="center"/>
        <w:rPr>
          <w:b/>
          <w:bCs/>
          <w:sz w:val="28"/>
          <w:szCs w:val="28"/>
          <w:lang w:eastAsia="de-DE"/>
        </w:rPr>
      </w:pPr>
      <w:r>
        <w:rPr>
          <w:b/>
          <w:bCs/>
          <w:sz w:val="28"/>
          <w:szCs w:val="28"/>
          <w:lang w:eastAsia="de-DE"/>
        </w:rPr>
        <w:t>Eigen</w:t>
      </w:r>
      <w:r w:rsidR="00133EE6" w:rsidRPr="00413F86">
        <w:rPr>
          <w:b/>
          <w:bCs/>
          <w:sz w:val="28"/>
          <w:szCs w:val="28"/>
          <w:lang w:eastAsia="de-DE"/>
        </w:rPr>
        <w:t>erklärung</w:t>
      </w:r>
    </w:p>
    <w:p w14:paraId="66FF7D81" w14:textId="3D35DC48" w:rsidR="00406E3B" w:rsidRPr="00406E3B" w:rsidRDefault="00406E3B" w:rsidP="00406E3B">
      <w:pPr>
        <w:autoSpaceDE w:val="0"/>
        <w:autoSpaceDN w:val="0"/>
        <w:adjustRightInd w:val="0"/>
        <w:spacing w:before="60"/>
        <w:ind w:left="284" w:hanging="284"/>
        <w:jc w:val="center"/>
        <w:rPr>
          <w:b/>
          <w:bCs/>
          <w:szCs w:val="24"/>
          <w:lang w:eastAsia="de-DE"/>
        </w:rPr>
      </w:pPr>
      <w:r w:rsidRPr="00406E3B">
        <w:rPr>
          <w:b/>
          <w:bCs/>
          <w:szCs w:val="24"/>
          <w:lang w:eastAsia="de-DE"/>
        </w:rPr>
        <w:t>zur Umsetzung von Artikel 5k</w:t>
      </w:r>
      <w:r w:rsidRPr="00406E3B">
        <w:rPr>
          <w:b/>
          <w:bCs/>
          <w:szCs w:val="24"/>
          <w:vertAlign w:val="superscript"/>
          <w:lang w:eastAsia="de-DE"/>
        </w:rPr>
        <w:endnoteReference w:id="1"/>
      </w:r>
      <w:r w:rsidRPr="00406E3B">
        <w:rPr>
          <w:b/>
          <w:bCs/>
          <w:szCs w:val="24"/>
          <w:lang w:eastAsia="de-DE"/>
        </w:rPr>
        <w:t xml:space="preserve"> Absatz 1 der Verordnung (EU) Nr. 833/2014 in der Fassung des Art.</w:t>
      </w:r>
      <w:r>
        <w:rPr>
          <w:b/>
          <w:bCs/>
          <w:szCs w:val="24"/>
          <w:lang w:eastAsia="de-DE"/>
        </w:rPr>
        <w:t> </w:t>
      </w:r>
      <w:r w:rsidRPr="00406E3B">
        <w:rPr>
          <w:b/>
          <w:bCs/>
          <w:szCs w:val="24"/>
          <w:lang w:eastAsia="de-DE"/>
        </w:rPr>
        <w:t>1 Ziff. 15 der Verordnung (EU) 2022/1269 des Rates vom 21. Juli 2022</w:t>
      </w:r>
    </w:p>
    <w:p w14:paraId="4EFFA81E" w14:textId="575D163C" w:rsidR="00133EE6" w:rsidRDefault="00133EE6" w:rsidP="00406E3B">
      <w:pPr>
        <w:autoSpaceDE w:val="0"/>
        <w:autoSpaceDN w:val="0"/>
        <w:adjustRightInd w:val="0"/>
        <w:spacing w:before="60"/>
        <w:rPr>
          <w:b/>
          <w:bCs/>
          <w:szCs w:val="24"/>
          <w:lang w:eastAsia="de-DE"/>
        </w:rPr>
      </w:pPr>
    </w:p>
    <w:p w14:paraId="292AD62A" w14:textId="77777777" w:rsidR="00406E3B" w:rsidRPr="00413F86" w:rsidRDefault="00406E3B" w:rsidP="00982FFD">
      <w:pPr>
        <w:autoSpaceDE w:val="0"/>
        <w:autoSpaceDN w:val="0"/>
        <w:adjustRightInd w:val="0"/>
        <w:spacing w:before="60" w:line="276" w:lineRule="auto"/>
        <w:rPr>
          <w:b/>
          <w:bCs/>
          <w:szCs w:val="24"/>
          <w:lang w:eastAsia="de-DE"/>
        </w:rPr>
      </w:pPr>
    </w:p>
    <w:p w14:paraId="4C99C903" w14:textId="77777777" w:rsidR="00982FFD" w:rsidRPr="00982FFD" w:rsidRDefault="00982FFD" w:rsidP="00982FFD">
      <w:pPr>
        <w:pStyle w:val="Textkrper"/>
        <w:spacing w:line="276" w:lineRule="auto"/>
        <w:ind w:left="118" w:right="47"/>
        <w:rPr>
          <w:rFonts w:cs="Arial"/>
          <w:b w:val="0"/>
          <w:u w:val="single"/>
        </w:rPr>
      </w:pPr>
      <w:r w:rsidRPr="00982FFD">
        <w:rPr>
          <w:rFonts w:cs="Arial"/>
          <w:u w:val="single"/>
        </w:rPr>
        <w:t>A. Erläuterung</w:t>
      </w:r>
    </w:p>
    <w:p w14:paraId="42C14305" w14:textId="77777777" w:rsidR="00982FFD" w:rsidRPr="00982FFD" w:rsidRDefault="00982FFD" w:rsidP="00982FFD">
      <w:pPr>
        <w:pStyle w:val="Textkrper"/>
        <w:spacing w:line="276" w:lineRule="auto"/>
        <w:ind w:left="118" w:right="47"/>
        <w:rPr>
          <w:rFonts w:cs="Arial"/>
          <w:b w:val="0"/>
          <w:u w:val="single"/>
        </w:rPr>
      </w:pPr>
    </w:p>
    <w:p w14:paraId="0B34E2DF" w14:textId="1ADE7C67" w:rsidR="00982FFD" w:rsidRPr="00982FFD" w:rsidRDefault="00294CFA" w:rsidP="00982FFD">
      <w:pPr>
        <w:pStyle w:val="Textkrper"/>
        <w:spacing w:line="276" w:lineRule="auto"/>
        <w:ind w:left="118" w:right="47"/>
        <w:rPr>
          <w:rFonts w:cs="Arial"/>
        </w:rPr>
      </w:pPr>
      <w:r>
        <w:rPr>
          <w:rFonts w:cs="Arial"/>
        </w:rPr>
        <w:t>Nach Art. 5k der Verordnung (EU) Nr. 833/2014</w:t>
      </w:r>
      <w:r w:rsidR="00982FFD" w:rsidRPr="00982FFD">
        <w:rPr>
          <w:rFonts w:cs="Arial"/>
        </w:rPr>
        <w:t xml:space="preserve">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06F04681" w14:textId="77777777" w:rsidR="00982FFD" w:rsidRPr="00982FFD" w:rsidRDefault="00982FFD" w:rsidP="00982FFD">
      <w:pPr>
        <w:pStyle w:val="Textkrper"/>
        <w:spacing w:line="276" w:lineRule="auto"/>
        <w:ind w:left="118" w:right="47"/>
        <w:rPr>
          <w:rFonts w:cs="Arial"/>
        </w:rPr>
      </w:pPr>
    </w:p>
    <w:p w14:paraId="4ACD6CE6" w14:textId="77777777" w:rsidR="00982FFD" w:rsidRPr="00982FFD" w:rsidRDefault="00982FFD" w:rsidP="00982FFD">
      <w:pPr>
        <w:spacing w:line="276" w:lineRule="auto"/>
        <w:ind w:left="118"/>
        <w:rPr>
          <w:rFonts w:cs="Arial"/>
        </w:rPr>
      </w:pPr>
      <w:r w:rsidRPr="00982FFD">
        <w:rPr>
          <w:rFonts w:cs="Arial"/>
        </w:rPr>
        <w:t xml:space="preserve">Ein </w:t>
      </w:r>
      <w:r w:rsidRPr="00982FFD">
        <w:rPr>
          <w:rFonts w:cs="Arial"/>
          <w:b/>
          <w:u w:val="single"/>
        </w:rPr>
        <w:t>Bezug zu Russland im Sinne der Vorschrift</w:t>
      </w:r>
      <w:r w:rsidRPr="00982FFD">
        <w:rPr>
          <w:rFonts w:cs="Arial"/>
          <w:b/>
        </w:rPr>
        <w:t xml:space="preserve"> </w:t>
      </w:r>
      <w:r w:rsidRPr="00982FFD">
        <w:rPr>
          <w:rFonts w:cs="Arial"/>
        </w:rPr>
        <w:t>besteht</w:t>
      </w:r>
    </w:p>
    <w:p w14:paraId="45D78993" w14:textId="77777777" w:rsidR="00982FFD" w:rsidRPr="00982FFD" w:rsidRDefault="00982FFD" w:rsidP="00982FFD">
      <w:pPr>
        <w:pStyle w:val="Textkrper"/>
        <w:spacing w:line="276" w:lineRule="auto"/>
        <w:rPr>
          <w:rFonts w:cs="Arial"/>
        </w:rPr>
      </w:pPr>
    </w:p>
    <w:p w14:paraId="78C593F5" w14:textId="77777777" w:rsidR="00982FFD" w:rsidRPr="00982FFD" w:rsidRDefault="00982FFD" w:rsidP="00982FFD">
      <w:pPr>
        <w:pStyle w:val="Listenabsatz"/>
        <w:tabs>
          <w:tab w:val="left" w:pos="839"/>
        </w:tabs>
        <w:ind w:hanging="414"/>
        <w:contextualSpacing w:val="0"/>
        <w:jc w:val="both"/>
        <w:rPr>
          <w:rFonts w:ascii="Arial" w:hAnsi="Arial" w:cs="Arial"/>
          <w:b/>
          <w:sz w:val="20"/>
          <w:szCs w:val="20"/>
        </w:rPr>
      </w:pPr>
      <w:r w:rsidRPr="00982FFD">
        <w:rPr>
          <w:rFonts w:ascii="Arial" w:hAnsi="Arial" w:cs="Arial"/>
          <w:sz w:val="20"/>
          <w:szCs w:val="20"/>
        </w:rPr>
        <w:t xml:space="preserve">a) </w:t>
      </w:r>
      <w:r w:rsidRPr="00982FFD">
        <w:rPr>
          <w:rFonts w:ascii="Arial" w:hAnsi="Arial" w:cs="Arial"/>
          <w:sz w:val="20"/>
          <w:szCs w:val="20"/>
        </w:rPr>
        <w:tab/>
        <w:t>durch</w:t>
      </w:r>
      <w:r w:rsidRPr="00982FFD">
        <w:rPr>
          <w:rFonts w:ascii="Arial" w:hAnsi="Arial" w:cs="Arial"/>
          <w:spacing w:val="-30"/>
          <w:sz w:val="20"/>
          <w:szCs w:val="20"/>
        </w:rPr>
        <w:t xml:space="preserve"> </w:t>
      </w:r>
      <w:r w:rsidRPr="00982FFD">
        <w:rPr>
          <w:rFonts w:ascii="Arial" w:hAnsi="Arial" w:cs="Arial"/>
          <w:sz w:val="20"/>
          <w:szCs w:val="20"/>
        </w:rPr>
        <w:t>die</w:t>
      </w:r>
      <w:r w:rsidRPr="00982FFD">
        <w:rPr>
          <w:rFonts w:ascii="Arial" w:hAnsi="Arial" w:cs="Arial"/>
          <w:spacing w:val="-30"/>
          <w:sz w:val="20"/>
          <w:szCs w:val="20"/>
        </w:rPr>
        <w:t xml:space="preserve"> </w:t>
      </w:r>
      <w:r w:rsidRPr="00982FFD">
        <w:rPr>
          <w:rFonts w:ascii="Arial" w:hAnsi="Arial" w:cs="Arial"/>
          <w:b/>
          <w:sz w:val="20"/>
          <w:szCs w:val="20"/>
        </w:rPr>
        <w:t>russische</w:t>
      </w:r>
      <w:r w:rsidRPr="00982FFD">
        <w:rPr>
          <w:rFonts w:ascii="Arial" w:hAnsi="Arial" w:cs="Arial"/>
          <w:b/>
          <w:spacing w:val="-32"/>
          <w:sz w:val="20"/>
          <w:szCs w:val="20"/>
        </w:rPr>
        <w:t xml:space="preserve"> </w:t>
      </w:r>
      <w:r w:rsidRPr="00982FFD">
        <w:rPr>
          <w:rFonts w:ascii="Arial" w:hAnsi="Arial" w:cs="Arial"/>
          <w:b/>
          <w:sz w:val="20"/>
          <w:szCs w:val="20"/>
        </w:rPr>
        <w:t>Staatsangehörigkeit</w:t>
      </w:r>
      <w:r w:rsidRPr="00982FFD">
        <w:rPr>
          <w:rFonts w:ascii="Arial" w:hAnsi="Arial" w:cs="Arial"/>
          <w:b/>
          <w:spacing w:val="-29"/>
          <w:sz w:val="20"/>
          <w:szCs w:val="20"/>
        </w:rPr>
        <w:t xml:space="preserve"> </w:t>
      </w:r>
      <w:r w:rsidRPr="00982FFD">
        <w:rPr>
          <w:rFonts w:ascii="Arial" w:hAnsi="Arial" w:cs="Arial"/>
          <w:sz w:val="20"/>
          <w:szCs w:val="20"/>
        </w:rPr>
        <w:t>des</w:t>
      </w:r>
      <w:r w:rsidRPr="00982FFD">
        <w:rPr>
          <w:rFonts w:ascii="Arial" w:hAnsi="Arial" w:cs="Arial"/>
          <w:spacing w:val="-30"/>
          <w:sz w:val="20"/>
          <w:szCs w:val="20"/>
        </w:rPr>
        <w:t xml:space="preserve"> </w:t>
      </w:r>
      <w:r w:rsidRPr="00982FFD">
        <w:rPr>
          <w:rFonts w:ascii="Arial" w:hAnsi="Arial" w:cs="Arial"/>
          <w:sz w:val="20"/>
          <w:szCs w:val="20"/>
        </w:rPr>
        <w:t>Bewerbers/Bieters</w:t>
      </w:r>
      <w:r w:rsidRPr="00982FFD">
        <w:rPr>
          <w:rFonts w:ascii="Arial" w:hAnsi="Arial" w:cs="Arial"/>
          <w:spacing w:val="-31"/>
          <w:sz w:val="20"/>
          <w:szCs w:val="20"/>
        </w:rPr>
        <w:t xml:space="preserve"> </w:t>
      </w:r>
      <w:r w:rsidRPr="00982FFD">
        <w:rPr>
          <w:rFonts w:ascii="Arial" w:hAnsi="Arial" w:cs="Arial"/>
          <w:sz w:val="20"/>
          <w:szCs w:val="20"/>
        </w:rPr>
        <w:t>oder</w:t>
      </w:r>
      <w:r w:rsidRPr="00982FFD">
        <w:rPr>
          <w:rFonts w:ascii="Arial" w:hAnsi="Arial" w:cs="Arial"/>
          <w:spacing w:val="-29"/>
          <w:sz w:val="20"/>
          <w:szCs w:val="20"/>
        </w:rPr>
        <w:t xml:space="preserve"> </w:t>
      </w:r>
      <w:r w:rsidRPr="00982FFD">
        <w:rPr>
          <w:rFonts w:ascii="Arial" w:hAnsi="Arial" w:cs="Arial"/>
          <w:sz w:val="20"/>
          <w:szCs w:val="20"/>
        </w:rPr>
        <w:t>die</w:t>
      </w:r>
      <w:r w:rsidRPr="00982FFD">
        <w:rPr>
          <w:rFonts w:ascii="Arial" w:hAnsi="Arial" w:cs="Arial"/>
          <w:spacing w:val="-29"/>
          <w:sz w:val="20"/>
          <w:szCs w:val="20"/>
        </w:rPr>
        <w:t xml:space="preserve"> </w:t>
      </w:r>
      <w:r w:rsidRPr="00982FFD">
        <w:rPr>
          <w:rFonts w:ascii="Arial" w:hAnsi="Arial" w:cs="Arial"/>
          <w:b/>
          <w:sz w:val="20"/>
          <w:szCs w:val="20"/>
        </w:rPr>
        <w:t xml:space="preserve">Niederlassung </w:t>
      </w:r>
      <w:r w:rsidRPr="00982FFD">
        <w:rPr>
          <w:rFonts w:ascii="Arial" w:hAnsi="Arial" w:cs="Arial"/>
          <w:sz w:val="20"/>
          <w:szCs w:val="20"/>
        </w:rPr>
        <w:t>des Bewerbers/Bieters in Russland,</w:t>
      </w:r>
    </w:p>
    <w:p w14:paraId="37E4EC62"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b) </w:t>
      </w:r>
      <w:r w:rsidRPr="00982FFD">
        <w:rPr>
          <w:rFonts w:ascii="Arial" w:hAnsi="Arial" w:cs="Arial"/>
          <w:sz w:val="20"/>
          <w:szCs w:val="20"/>
        </w:rPr>
        <w:tab/>
        <w:t>durch</w:t>
      </w:r>
      <w:r w:rsidRPr="00982FFD">
        <w:rPr>
          <w:rFonts w:ascii="Arial" w:hAnsi="Arial" w:cs="Arial"/>
          <w:spacing w:val="-3"/>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Beteiligung</w:t>
      </w:r>
      <w:r w:rsidRPr="00982FFD">
        <w:rPr>
          <w:rFonts w:ascii="Arial" w:hAnsi="Arial" w:cs="Arial"/>
          <w:spacing w:val="-5"/>
          <w:sz w:val="20"/>
          <w:szCs w:val="20"/>
        </w:rPr>
        <w:t xml:space="preserve"> </w:t>
      </w:r>
      <w:r w:rsidRPr="00982FFD">
        <w:rPr>
          <w:rFonts w:ascii="Arial" w:hAnsi="Arial" w:cs="Arial"/>
          <w:sz w:val="20"/>
          <w:szCs w:val="20"/>
        </w:rPr>
        <w:t>einer</w:t>
      </w:r>
      <w:r w:rsidRPr="00982FFD">
        <w:rPr>
          <w:rFonts w:ascii="Arial" w:hAnsi="Arial" w:cs="Arial"/>
          <w:spacing w:val="-2"/>
          <w:sz w:val="20"/>
          <w:szCs w:val="20"/>
        </w:rPr>
        <w:t xml:space="preserve"> </w:t>
      </w:r>
      <w:r w:rsidRPr="00982FFD">
        <w:rPr>
          <w:rFonts w:ascii="Arial" w:hAnsi="Arial" w:cs="Arial"/>
          <w:sz w:val="20"/>
          <w:szCs w:val="20"/>
        </w:rPr>
        <w:t>natürlichen</w:t>
      </w:r>
      <w:r w:rsidRPr="00982FFD">
        <w:rPr>
          <w:rFonts w:ascii="Arial" w:hAnsi="Arial" w:cs="Arial"/>
          <w:spacing w:val="-6"/>
          <w:sz w:val="20"/>
          <w:szCs w:val="20"/>
        </w:rPr>
        <w:t xml:space="preserve"> </w:t>
      </w:r>
      <w:r w:rsidRPr="00982FFD">
        <w:rPr>
          <w:rFonts w:ascii="Arial" w:hAnsi="Arial" w:cs="Arial"/>
          <w:sz w:val="20"/>
          <w:szCs w:val="20"/>
        </w:rPr>
        <w:t>Person</w:t>
      </w:r>
      <w:r w:rsidRPr="00982FFD">
        <w:rPr>
          <w:rFonts w:ascii="Arial" w:hAnsi="Arial" w:cs="Arial"/>
          <w:spacing w:val="-3"/>
          <w:sz w:val="20"/>
          <w:szCs w:val="20"/>
        </w:rPr>
        <w:t xml:space="preserve"> </w:t>
      </w:r>
      <w:r w:rsidRPr="00982FFD">
        <w:rPr>
          <w:rFonts w:ascii="Arial" w:hAnsi="Arial" w:cs="Arial"/>
          <w:sz w:val="20"/>
          <w:szCs w:val="20"/>
        </w:rPr>
        <w:t>oder</w:t>
      </w:r>
      <w:r w:rsidRPr="00982FFD">
        <w:rPr>
          <w:rFonts w:ascii="Arial" w:hAnsi="Arial" w:cs="Arial"/>
          <w:spacing w:val="-7"/>
          <w:sz w:val="20"/>
          <w:szCs w:val="20"/>
        </w:rPr>
        <w:t xml:space="preserve"> </w:t>
      </w:r>
      <w:r w:rsidRPr="00982FFD">
        <w:rPr>
          <w:rFonts w:ascii="Arial" w:hAnsi="Arial" w:cs="Arial"/>
          <w:sz w:val="20"/>
          <w:szCs w:val="20"/>
        </w:rPr>
        <w:t>eines</w:t>
      </w:r>
      <w:r w:rsidRPr="00982FFD">
        <w:rPr>
          <w:rFonts w:ascii="Arial" w:hAnsi="Arial" w:cs="Arial"/>
          <w:spacing w:val="-3"/>
          <w:sz w:val="20"/>
          <w:szCs w:val="20"/>
        </w:rPr>
        <w:t xml:space="preserve"> </w:t>
      </w:r>
      <w:r w:rsidRPr="00982FFD">
        <w:rPr>
          <w:rFonts w:ascii="Arial" w:hAnsi="Arial" w:cs="Arial"/>
          <w:sz w:val="20"/>
          <w:szCs w:val="20"/>
        </w:rPr>
        <w:t>Unternehmens,</w:t>
      </w:r>
      <w:r w:rsidRPr="00982FFD">
        <w:rPr>
          <w:rFonts w:ascii="Arial" w:hAnsi="Arial" w:cs="Arial"/>
          <w:spacing w:val="-3"/>
          <w:sz w:val="20"/>
          <w:szCs w:val="20"/>
        </w:rPr>
        <w:t xml:space="preserve"> </w:t>
      </w:r>
      <w:r w:rsidRPr="00982FFD">
        <w:rPr>
          <w:rFonts w:ascii="Arial" w:hAnsi="Arial" w:cs="Arial"/>
          <w:sz w:val="20"/>
          <w:szCs w:val="20"/>
        </w:rPr>
        <w:t>auf</w:t>
      </w:r>
      <w:r w:rsidRPr="00982FFD">
        <w:rPr>
          <w:rFonts w:ascii="Arial" w:hAnsi="Arial" w:cs="Arial"/>
          <w:spacing w:val="-4"/>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 xml:space="preserve">eines der Kriterien nach Buchstabe a zutrifft, am Bewerber/Bieter über das </w:t>
      </w:r>
      <w:r w:rsidRPr="00982FFD">
        <w:rPr>
          <w:rFonts w:ascii="Arial" w:hAnsi="Arial" w:cs="Arial"/>
          <w:b/>
          <w:sz w:val="20"/>
          <w:szCs w:val="20"/>
        </w:rPr>
        <w:t>Halten von Anteilen</w:t>
      </w:r>
      <w:r w:rsidRPr="00982FFD">
        <w:rPr>
          <w:rFonts w:ascii="Arial" w:hAnsi="Arial" w:cs="Arial"/>
          <w:b/>
          <w:spacing w:val="-8"/>
          <w:sz w:val="20"/>
          <w:szCs w:val="20"/>
        </w:rPr>
        <w:t xml:space="preserve"> </w:t>
      </w:r>
      <w:r w:rsidRPr="00982FFD">
        <w:rPr>
          <w:rFonts w:ascii="Arial" w:hAnsi="Arial" w:cs="Arial"/>
          <w:b/>
          <w:sz w:val="20"/>
          <w:szCs w:val="20"/>
        </w:rPr>
        <w:t>im</w:t>
      </w:r>
      <w:r w:rsidRPr="00982FFD">
        <w:rPr>
          <w:rFonts w:ascii="Arial" w:hAnsi="Arial" w:cs="Arial"/>
          <w:b/>
          <w:spacing w:val="-7"/>
          <w:sz w:val="20"/>
          <w:szCs w:val="20"/>
        </w:rPr>
        <w:t xml:space="preserve"> </w:t>
      </w:r>
      <w:r w:rsidRPr="00982FFD">
        <w:rPr>
          <w:rFonts w:ascii="Arial" w:hAnsi="Arial" w:cs="Arial"/>
          <w:b/>
          <w:sz w:val="20"/>
          <w:szCs w:val="20"/>
        </w:rPr>
        <w:t>Umfang</w:t>
      </w:r>
      <w:r w:rsidRPr="00982FFD">
        <w:rPr>
          <w:rFonts w:ascii="Arial" w:hAnsi="Arial" w:cs="Arial"/>
          <w:b/>
          <w:spacing w:val="-7"/>
          <w:sz w:val="20"/>
          <w:szCs w:val="20"/>
        </w:rPr>
        <w:t xml:space="preserve"> </w:t>
      </w:r>
      <w:r w:rsidRPr="00982FFD">
        <w:rPr>
          <w:rFonts w:ascii="Arial" w:hAnsi="Arial" w:cs="Arial"/>
          <w:b/>
          <w:sz w:val="20"/>
          <w:szCs w:val="20"/>
        </w:rPr>
        <w:t>von</w:t>
      </w:r>
      <w:r w:rsidRPr="00982FFD">
        <w:rPr>
          <w:rFonts w:ascii="Arial" w:hAnsi="Arial" w:cs="Arial"/>
          <w:b/>
          <w:spacing w:val="-8"/>
          <w:sz w:val="20"/>
          <w:szCs w:val="20"/>
        </w:rPr>
        <w:t xml:space="preserve"> </w:t>
      </w:r>
      <w:r w:rsidRPr="00982FFD">
        <w:rPr>
          <w:rFonts w:ascii="Arial" w:hAnsi="Arial" w:cs="Arial"/>
          <w:b/>
          <w:sz w:val="20"/>
          <w:szCs w:val="20"/>
        </w:rPr>
        <w:t>mehr</w:t>
      </w:r>
      <w:r w:rsidRPr="00982FFD">
        <w:rPr>
          <w:rFonts w:ascii="Arial" w:hAnsi="Arial" w:cs="Arial"/>
          <w:b/>
          <w:spacing w:val="-8"/>
          <w:sz w:val="20"/>
          <w:szCs w:val="20"/>
        </w:rPr>
        <w:t xml:space="preserve"> </w:t>
      </w:r>
      <w:r w:rsidRPr="00982FFD">
        <w:rPr>
          <w:rFonts w:ascii="Arial" w:hAnsi="Arial" w:cs="Arial"/>
          <w:b/>
          <w:sz w:val="20"/>
          <w:szCs w:val="20"/>
        </w:rPr>
        <w:t>als</w:t>
      </w:r>
      <w:r w:rsidRPr="00982FFD">
        <w:rPr>
          <w:rFonts w:ascii="Arial" w:hAnsi="Arial" w:cs="Arial"/>
          <w:b/>
          <w:spacing w:val="-8"/>
          <w:sz w:val="20"/>
          <w:szCs w:val="20"/>
        </w:rPr>
        <w:t xml:space="preserve"> </w:t>
      </w:r>
      <w:r w:rsidRPr="00982FFD">
        <w:rPr>
          <w:rFonts w:ascii="Arial" w:hAnsi="Arial" w:cs="Arial"/>
          <w:b/>
          <w:sz w:val="20"/>
          <w:szCs w:val="20"/>
        </w:rPr>
        <w:t>50</w:t>
      </w:r>
      <w:r w:rsidRPr="00982FFD">
        <w:rPr>
          <w:rFonts w:ascii="Arial" w:hAnsi="Arial" w:cs="Arial"/>
          <w:b/>
          <w:spacing w:val="-5"/>
          <w:sz w:val="20"/>
          <w:szCs w:val="20"/>
        </w:rPr>
        <w:t xml:space="preserve"> </w:t>
      </w:r>
      <w:r w:rsidRPr="00982FFD">
        <w:rPr>
          <w:rFonts w:ascii="Arial" w:hAnsi="Arial" w:cs="Arial"/>
          <w:b/>
          <w:sz w:val="20"/>
          <w:szCs w:val="20"/>
        </w:rPr>
        <w:t>Prozent</w:t>
      </w:r>
      <w:r w:rsidRPr="00982FFD">
        <w:rPr>
          <w:rFonts w:ascii="Arial" w:hAnsi="Arial" w:cs="Arial"/>
          <w:sz w:val="20"/>
          <w:szCs w:val="20"/>
        </w:rPr>
        <w:t>,</w:t>
      </w:r>
    </w:p>
    <w:p w14:paraId="01938711"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c) </w:t>
      </w:r>
      <w:r w:rsidRPr="00982FFD">
        <w:rPr>
          <w:rFonts w:ascii="Arial" w:hAnsi="Arial" w:cs="Arial"/>
          <w:sz w:val="20"/>
          <w:szCs w:val="20"/>
        </w:rPr>
        <w:tab/>
        <w:t>durch</w:t>
      </w:r>
      <w:r w:rsidRPr="00982FFD">
        <w:rPr>
          <w:rFonts w:ascii="Arial" w:hAnsi="Arial" w:cs="Arial"/>
          <w:spacing w:val="-14"/>
          <w:sz w:val="20"/>
          <w:szCs w:val="20"/>
        </w:rPr>
        <w:t xml:space="preserve"> </w:t>
      </w:r>
      <w:r w:rsidRPr="00982FFD">
        <w:rPr>
          <w:rFonts w:ascii="Arial" w:hAnsi="Arial" w:cs="Arial"/>
          <w:sz w:val="20"/>
          <w:szCs w:val="20"/>
        </w:rPr>
        <w:t>das</w:t>
      </w:r>
      <w:r w:rsidRPr="00982FFD">
        <w:rPr>
          <w:rFonts w:ascii="Arial" w:hAnsi="Arial" w:cs="Arial"/>
          <w:spacing w:val="-16"/>
          <w:sz w:val="20"/>
          <w:szCs w:val="20"/>
        </w:rPr>
        <w:t xml:space="preserve"> </w:t>
      </w:r>
      <w:r w:rsidRPr="00982FFD">
        <w:rPr>
          <w:rFonts w:ascii="Arial" w:hAnsi="Arial" w:cs="Arial"/>
          <w:sz w:val="20"/>
          <w:szCs w:val="20"/>
        </w:rPr>
        <w:t>Handeln</w:t>
      </w:r>
      <w:r w:rsidRPr="00982FFD">
        <w:rPr>
          <w:rFonts w:ascii="Arial" w:hAnsi="Arial" w:cs="Arial"/>
          <w:spacing w:val="-16"/>
          <w:sz w:val="20"/>
          <w:szCs w:val="20"/>
        </w:rPr>
        <w:t xml:space="preserve"> </w:t>
      </w:r>
      <w:r w:rsidRPr="00982FFD">
        <w:rPr>
          <w:rFonts w:ascii="Arial" w:hAnsi="Arial" w:cs="Arial"/>
          <w:sz w:val="20"/>
          <w:szCs w:val="20"/>
        </w:rPr>
        <w:t>der</w:t>
      </w:r>
      <w:r w:rsidRPr="00982FFD">
        <w:rPr>
          <w:rFonts w:ascii="Arial" w:hAnsi="Arial" w:cs="Arial"/>
          <w:spacing w:val="-14"/>
          <w:sz w:val="20"/>
          <w:szCs w:val="20"/>
        </w:rPr>
        <w:t xml:space="preserve"> </w:t>
      </w:r>
      <w:r w:rsidRPr="00982FFD">
        <w:rPr>
          <w:rFonts w:ascii="Arial" w:hAnsi="Arial" w:cs="Arial"/>
          <w:sz w:val="20"/>
          <w:szCs w:val="20"/>
        </w:rPr>
        <w:t>Bewerber/Bieter</w:t>
      </w:r>
      <w:r w:rsidRPr="00982FFD">
        <w:rPr>
          <w:rFonts w:ascii="Arial" w:hAnsi="Arial" w:cs="Arial"/>
          <w:spacing w:val="-15"/>
          <w:sz w:val="20"/>
          <w:szCs w:val="20"/>
        </w:rPr>
        <w:t xml:space="preserve"> </w:t>
      </w:r>
      <w:r w:rsidRPr="00982FFD">
        <w:rPr>
          <w:rFonts w:ascii="Arial" w:hAnsi="Arial" w:cs="Arial"/>
          <w:sz w:val="20"/>
          <w:szCs w:val="20"/>
        </w:rPr>
        <w:t>im</w:t>
      </w:r>
      <w:r w:rsidRPr="00982FFD">
        <w:rPr>
          <w:rFonts w:ascii="Arial" w:hAnsi="Arial" w:cs="Arial"/>
          <w:spacing w:val="-13"/>
          <w:sz w:val="20"/>
          <w:szCs w:val="20"/>
        </w:rPr>
        <w:t xml:space="preserve"> </w:t>
      </w:r>
      <w:r w:rsidRPr="00982FFD">
        <w:rPr>
          <w:rFonts w:ascii="Arial" w:hAnsi="Arial" w:cs="Arial"/>
          <w:sz w:val="20"/>
          <w:szCs w:val="20"/>
        </w:rPr>
        <w:t>Namen</w:t>
      </w:r>
      <w:r w:rsidRPr="00982FFD">
        <w:rPr>
          <w:rFonts w:ascii="Arial" w:hAnsi="Arial" w:cs="Arial"/>
          <w:spacing w:val="-16"/>
          <w:sz w:val="20"/>
          <w:szCs w:val="20"/>
        </w:rPr>
        <w:t xml:space="preserve"> </w:t>
      </w:r>
      <w:r w:rsidRPr="00982FFD">
        <w:rPr>
          <w:rFonts w:ascii="Arial" w:hAnsi="Arial" w:cs="Arial"/>
          <w:sz w:val="20"/>
          <w:szCs w:val="20"/>
        </w:rPr>
        <w:t>oder</w:t>
      </w:r>
      <w:r w:rsidRPr="00982FFD">
        <w:rPr>
          <w:rFonts w:ascii="Arial" w:hAnsi="Arial" w:cs="Arial"/>
          <w:spacing w:val="-11"/>
          <w:sz w:val="20"/>
          <w:szCs w:val="20"/>
        </w:rPr>
        <w:t xml:space="preserve"> </w:t>
      </w:r>
      <w:r w:rsidRPr="00982FFD">
        <w:rPr>
          <w:rFonts w:ascii="Arial" w:hAnsi="Arial" w:cs="Arial"/>
          <w:b/>
          <w:sz w:val="20"/>
          <w:szCs w:val="20"/>
        </w:rPr>
        <w:t>auf</w:t>
      </w:r>
      <w:r w:rsidRPr="00982FFD">
        <w:rPr>
          <w:rFonts w:ascii="Arial" w:hAnsi="Arial" w:cs="Arial"/>
          <w:b/>
          <w:spacing w:val="-16"/>
          <w:sz w:val="20"/>
          <w:szCs w:val="20"/>
        </w:rPr>
        <w:t xml:space="preserve"> </w:t>
      </w:r>
      <w:r w:rsidRPr="00982FFD">
        <w:rPr>
          <w:rFonts w:ascii="Arial" w:hAnsi="Arial" w:cs="Arial"/>
          <w:b/>
          <w:sz w:val="20"/>
          <w:szCs w:val="20"/>
        </w:rPr>
        <w:t>Anweisung</w:t>
      </w:r>
      <w:r w:rsidRPr="00982FFD">
        <w:rPr>
          <w:rFonts w:ascii="Arial" w:hAnsi="Arial" w:cs="Arial"/>
          <w:b/>
          <w:spacing w:val="-17"/>
          <w:sz w:val="20"/>
          <w:szCs w:val="20"/>
        </w:rPr>
        <w:t xml:space="preserve"> </w:t>
      </w:r>
      <w:r w:rsidRPr="00982FFD">
        <w:rPr>
          <w:rFonts w:ascii="Arial" w:hAnsi="Arial" w:cs="Arial"/>
          <w:b/>
          <w:sz w:val="20"/>
          <w:szCs w:val="20"/>
        </w:rPr>
        <w:t>von</w:t>
      </w:r>
      <w:r w:rsidRPr="00982FFD">
        <w:rPr>
          <w:rFonts w:ascii="Arial" w:hAnsi="Arial" w:cs="Arial"/>
          <w:b/>
          <w:spacing w:val="-18"/>
          <w:sz w:val="20"/>
          <w:szCs w:val="20"/>
        </w:rPr>
        <w:t xml:space="preserve"> </w:t>
      </w:r>
      <w:r w:rsidRPr="00982FFD">
        <w:rPr>
          <w:rFonts w:ascii="Arial" w:hAnsi="Arial" w:cs="Arial"/>
          <w:b/>
          <w:sz w:val="20"/>
          <w:szCs w:val="20"/>
        </w:rPr>
        <w:t>Personen oder</w:t>
      </w:r>
      <w:r w:rsidRPr="00982FFD">
        <w:rPr>
          <w:rFonts w:ascii="Arial" w:hAnsi="Arial" w:cs="Arial"/>
          <w:b/>
          <w:spacing w:val="-10"/>
          <w:sz w:val="20"/>
          <w:szCs w:val="20"/>
        </w:rPr>
        <w:t xml:space="preserve"> </w:t>
      </w:r>
      <w:r w:rsidRPr="00982FFD">
        <w:rPr>
          <w:rFonts w:ascii="Arial" w:hAnsi="Arial" w:cs="Arial"/>
          <w:b/>
          <w:sz w:val="20"/>
          <w:szCs w:val="20"/>
        </w:rPr>
        <w:t>Unternehmen</w:t>
      </w:r>
      <w:r w:rsidRPr="00982FFD">
        <w:rPr>
          <w:rFonts w:ascii="Arial" w:hAnsi="Arial" w:cs="Arial"/>
          <w:sz w:val="20"/>
          <w:szCs w:val="20"/>
        </w:rPr>
        <w:t>,</w:t>
      </w:r>
      <w:r w:rsidRPr="00982FFD">
        <w:rPr>
          <w:rFonts w:ascii="Arial" w:hAnsi="Arial" w:cs="Arial"/>
          <w:spacing w:val="-7"/>
          <w:sz w:val="20"/>
          <w:szCs w:val="20"/>
        </w:rPr>
        <w:t xml:space="preserve"> </w:t>
      </w:r>
      <w:r w:rsidRPr="00982FFD">
        <w:rPr>
          <w:rFonts w:ascii="Arial" w:hAnsi="Arial" w:cs="Arial"/>
          <w:sz w:val="20"/>
          <w:szCs w:val="20"/>
        </w:rPr>
        <w:t>auf</w:t>
      </w:r>
      <w:r w:rsidRPr="00982FFD">
        <w:rPr>
          <w:rFonts w:ascii="Arial" w:hAnsi="Arial" w:cs="Arial"/>
          <w:spacing w:val="-8"/>
          <w:sz w:val="20"/>
          <w:szCs w:val="20"/>
        </w:rPr>
        <w:t xml:space="preserve"> </w:t>
      </w:r>
      <w:r w:rsidRPr="00982FFD">
        <w:rPr>
          <w:rFonts w:ascii="Arial" w:hAnsi="Arial" w:cs="Arial"/>
          <w:sz w:val="20"/>
          <w:szCs w:val="20"/>
        </w:rPr>
        <w:t>die</w:t>
      </w:r>
      <w:r w:rsidRPr="00982FFD">
        <w:rPr>
          <w:rFonts w:ascii="Arial" w:hAnsi="Arial" w:cs="Arial"/>
          <w:spacing w:val="-6"/>
          <w:sz w:val="20"/>
          <w:szCs w:val="20"/>
        </w:rPr>
        <w:t xml:space="preserve"> </w:t>
      </w:r>
      <w:r w:rsidRPr="00982FFD">
        <w:rPr>
          <w:rFonts w:ascii="Arial" w:hAnsi="Arial" w:cs="Arial"/>
          <w:sz w:val="20"/>
          <w:szCs w:val="20"/>
        </w:rPr>
        <w:t>die</w:t>
      </w:r>
      <w:r w:rsidRPr="00982FFD">
        <w:rPr>
          <w:rFonts w:ascii="Arial" w:hAnsi="Arial" w:cs="Arial"/>
          <w:spacing w:val="-8"/>
          <w:sz w:val="20"/>
          <w:szCs w:val="20"/>
        </w:rPr>
        <w:t xml:space="preserve"> </w:t>
      </w:r>
      <w:r w:rsidRPr="00982FFD">
        <w:rPr>
          <w:rFonts w:ascii="Arial" w:hAnsi="Arial" w:cs="Arial"/>
          <w:sz w:val="20"/>
          <w:szCs w:val="20"/>
        </w:rPr>
        <w:t>Kriterien</w:t>
      </w:r>
      <w:r w:rsidRPr="00982FFD">
        <w:rPr>
          <w:rFonts w:ascii="Arial" w:hAnsi="Arial" w:cs="Arial"/>
          <w:spacing w:val="-8"/>
          <w:sz w:val="20"/>
          <w:szCs w:val="20"/>
        </w:rPr>
        <w:t xml:space="preserve"> </w:t>
      </w:r>
      <w:r w:rsidRPr="00982FFD">
        <w:rPr>
          <w:rFonts w:ascii="Arial" w:hAnsi="Arial" w:cs="Arial"/>
          <w:sz w:val="20"/>
          <w:szCs w:val="20"/>
        </w:rPr>
        <w:t>der</w:t>
      </w:r>
      <w:r w:rsidRPr="00982FFD">
        <w:rPr>
          <w:rFonts w:ascii="Arial" w:hAnsi="Arial" w:cs="Arial"/>
          <w:spacing w:val="-6"/>
          <w:sz w:val="20"/>
          <w:szCs w:val="20"/>
        </w:rPr>
        <w:t xml:space="preserve"> </w:t>
      </w:r>
      <w:r w:rsidRPr="00982FFD">
        <w:rPr>
          <w:rFonts w:ascii="Arial" w:hAnsi="Arial" w:cs="Arial"/>
          <w:sz w:val="20"/>
          <w:szCs w:val="20"/>
        </w:rPr>
        <w:t>Buchstaben</w:t>
      </w:r>
      <w:r w:rsidRPr="00982FFD">
        <w:rPr>
          <w:rFonts w:ascii="Arial" w:hAnsi="Arial" w:cs="Arial"/>
          <w:spacing w:val="-5"/>
          <w:sz w:val="20"/>
          <w:szCs w:val="20"/>
        </w:rPr>
        <w:t xml:space="preserve"> </w:t>
      </w:r>
      <w:r w:rsidRPr="00982FFD">
        <w:rPr>
          <w:rFonts w:ascii="Arial" w:hAnsi="Arial" w:cs="Arial"/>
          <w:sz w:val="20"/>
          <w:szCs w:val="20"/>
        </w:rPr>
        <w:t>a</w:t>
      </w:r>
      <w:r w:rsidRPr="00982FFD">
        <w:rPr>
          <w:rFonts w:ascii="Arial" w:hAnsi="Arial" w:cs="Arial"/>
          <w:spacing w:val="-6"/>
          <w:sz w:val="20"/>
          <w:szCs w:val="20"/>
        </w:rPr>
        <w:t xml:space="preserve"> </w:t>
      </w:r>
      <w:r w:rsidRPr="00982FFD">
        <w:rPr>
          <w:rFonts w:ascii="Arial" w:hAnsi="Arial" w:cs="Arial"/>
          <w:sz w:val="20"/>
          <w:szCs w:val="20"/>
        </w:rPr>
        <w:t>und/oder</w:t>
      </w:r>
      <w:r w:rsidRPr="00982FFD">
        <w:rPr>
          <w:rFonts w:ascii="Arial" w:hAnsi="Arial" w:cs="Arial"/>
          <w:spacing w:val="-5"/>
          <w:sz w:val="20"/>
          <w:szCs w:val="20"/>
        </w:rPr>
        <w:t xml:space="preserve"> </w:t>
      </w:r>
      <w:r w:rsidRPr="00982FFD">
        <w:rPr>
          <w:rFonts w:ascii="Arial" w:hAnsi="Arial" w:cs="Arial"/>
          <w:sz w:val="20"/>
          <w:szCs w:val="20"/>
        </w:rPr>
        <w:t>b</w:t>
      </w:r>
      <w:r w:rsidRPr="00982FFD">
        <w:rPr>
          <w:rFonts w:ascii="Arial" w:hAnsi="Arial" w:cs="Arial"/>
          <w:spacing w:val="-6"/>
          <w:sz w:val="20"/>
          <w:szCs w:val="20"/>
        </w:rPr>
        <w:t xml:space="preserve"> </w:t>
      </w:r>
      <w:r w:rsidRPr="00982FFD">
        <w:rPr>
          <w:rFonts w:ascii="Arial" w:hAnsi="Arial" w:cs="Arial"/>
          <w:sz w:val="20"/>
          <w:szCs w:val="20"/>
        </w:rPr>
        <w:t>zutreffen.</w:t>
      </w:r>
    </w:p>
    <w:p w14:paraId="534FB291" w14:textId="74A2880A" w:rsidR="00982FFD" w:rsidRPr="00982FFD" w:rsidRDefault="00982FFD" w:rsidP="00982FFD">
      <w:pPr>
        <w:spacing w:after="160" w:line="259" w:lineRule="auto"/>
      </w:pPr>
    </w:p>
    <w:p w14:paraId="33825734" w14:textId="77777777" w:rsidR="00982FFD" w:rsidRDefault="00982FFD" w:rsidP="00982FFD">
      <w:pPr>
        <w:pStyle w:val="Textkrper"/>
        <w:spacing w:line="360" w:lineRule="auto"/>
        <w:ind w:right="47"/>
        <w:rPr>
          <w:rFonts w:cs="Arial"/>
          <w:b w:val="0"/>
          <w:u w:val="single"/>
        </w:rPr>
      </w:pPr>
      <w:r>
        <w:rPr>
          <w:rFonts w:cs="Arial"/>
          <w:u w:val="single"/>
        </w:rPr>
        <w:t>B. Erklärung</w:t>
      </w:r>
    </w:p>
    <w:p w14:paraId="2A58450D" w14:textId="77777777" w:rsidR="00982FFD" w:rsidRPr="00982FFD" w:rsidRDefault="00982FFD" w:rsidP="00982FFD">
      <w:pPr>
        <w:pStyle w:val="Textkrper"/>
        <w:spacing w:line="276" w:lineRule="auto"/>
        <w:ind w:right="47"/>
        <w:rPr>
          <w:rFonts w:cs="Arial"/>
          <w:b w:val="0"/>
          <w:u w:val="single"/>
        </w:rPr>
      </w:pPr>
    </w:p>
    <w:p w14:paraId="175DD16D" w14:textId="12C041A1" w:rsidR="00982FFD" w:rsidRPr="00982FFD" w:rsidRDefault="00982FFD" w:rsidP="00982FFD">
      <w:pPr>
        <w:spacing w:line="276" w:lineRule="auto"/>
        <w:rPr>
          <w:rFonts w:cs="Arial"/>
        </w:rPr>
      </w:pPr>
      <w:r w:rsidRPr="00982FFD">
        <w:rPr>
          <w:rFonts w:cs="Arial"/>
        </w:rPr>
        <w:t xml:space="preserve">Ich/Wir erkläre(n), dass für mein/unser Unternehmen </w:t>
      </w:r>
      <w:r w:rsidRPr="00982FFD">
        <w:rPr>
          <w:rFonts w:cs="Arial"/>
          <w:b/>
        </w:rPr>
        <w:t>keiner</w:t>
      </w:r>
      <w:r w:rsidRPr="00982FFD">
        <w:rPr>
          <w:rFonts w:cs="Arial"/>
        </w:rPr>
        <w:t xml:space="preserve"> der unter A. Erläuterung genan</w:t>
      </w:r>
      <w:r>
        <w:rPr>
          <w:rFonts w:cs="Arial"/>
        </w:rPr>
        <w:t>n</w:t>
      </w:r>
      <w:r w:rsidRPr="00982FFD">
        <w:rPr>
          <w:rFonts w:cs="Arial"/>
        </w:rPr>
        <w:t xml:space="preserve">ten Buchstaben a) bis c) genannten Fällen zutrifft. </w:t>
      </w:r>
    </w:p>
    <w:p w14:paraId="053803F0" w14:textId="77777777" w:rsidR="00982FFD" w:rsidRPr="00982FFD" w:rsidRDefault="00982FFD" w:rsidP="00982FFD">
      <w:pPr>
        <w:spacing w:line="276" w:lineRule="auto"/>
        <w:rPr>
          <w:rFonts w:cs="Arial"/>
        </w:rPr>
      </w:pPr>
    </w:p>
    <w:p w14:paraId="50FBD0A6" w14:textId="77777777" w:rsidR="00982FFD" w:rsidRPr="00982FFD" w:rsidRDefault="00982FFD" w:rsidP="00982FFD">
      <w:pPr>
        <w:spacing w:line="276" w:lineRule="auto"/>
        <w:rPr>
          <w:rFonts w:cs="Arial"/>
        </w:rPr>
      </w:pPr>
      <w:r w:rsidRPr="00982FFD">
        <w:rPr>
          <w:rFonts w:cs="Arial"/>
        </w:rPr>
        <w:t>Ich/Wir erkläre(n), dass ich/wir zur Ausführung des Auftrags für Teile der Leistung</w:t>
      </w:r>
    </w:p>
    <w:p w14:paraId="67804E90" w14:textId="77777777" w:rsidR="00982FFD" w:rsidRPr="00982FFD" w:rsidRDefault="00982FFD" w:rsidP="00982FFD">
      <w:pPr>
        <w:spacing w:line="276" w:lineRule="auto"/>
        <w:rPr>
          <w:rFonts w:cs="Arial"/>
        </w:rPr>
      </w:pPr>
    </w:p>
    <w:p w14:paraId="4052D77C" w14:textId="77777777" w:rsidR="00982FFD" w:rsidRPr="00982FFD" w:rsidRDefault="00982FFD" w:rsidP="00982FFD">
      <w:pPr>
        <w:spacing w:line="276" w:lineRule="auto"/>
        <w:rPr>
          <w:rFonts w:cs="Arial"/>
          <w:b/>
          <w:bCs/>
          <w:u w:val="single"/>
        </w:rPr>
      </w:pPr>
      <w:r w:rsidRPr="00982FFD">
        <w:rPr>
          <w:rFonts w:cs="Arial"/>
          <w:b/>
          <w:bCs/>
          <w:u w:val="single"/>
        </w:rPr>
        <w:t>1. Kapazitäten</w:t>
      </w:r>
    </w:p>
    <w:p w14:paraId="45217C79" w14:textId="77777777" w:rsidR="00982FFD" w:rsidRPr="00982FFD" w:rsidRDefault="00982FFD" w:rsidP="00982FFD">
      <w:pPr>
        <w:spacing w:line="276" w:lineRule="auto"/>
        <w:rPr>
          <w:rFonts w:cs="Arial"/>
          <w:u w:val="single"/>
        </w:rPr>
      </w:pPr>
    </w:p>
    <w:p w14:paraId="30B1124A"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nicht</w:t>
      </w:r>
      <w:r w:rsidRPr="00982FFD">
        <w:rPr>
          <w:rFonts w:cs="Arial"/>
        </w:rPr>
        <w:t xml:space="preserve"> die Kapazitäten der in den vorgenannten Buchstaben a) bis c) genannten Personen oder Unternehmen in Anspruch nehmen werde(n) / genommen habe(n) (Eignungsleihe).</w:t>
      </w:r>
    </w:p>
    <w:p w14:paraId="14175CAE" w14:textId="77777777" w:rsidR="00982FFD" w:rsidRPr="00982FFD" w:rsidRDefault="00982FFD" w:rsidP="00982FFD">
      <w:pPr>
        <w:spacing w:line="276" w:lineRule="auto"/>
        <w:ind w:left="567"/>
        <w:rPr>
          <w:rFonts w:cs="Arial"/>
        </w:rPr>
      </w:pPr>
    </w:p>
    <w:p w14:paraId="5F4B30BD"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Kapazitäten der in den vorgenannten Buchstaben a) bis c) genannten Personen oder Unternehmen in Anspruch nehmen werde(n) / genommen habe(n) (Eignungsleihe).</w:t>
      </w:r>
    </w:p>
    <w:p w14:paraId="62999EF8"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3A7487E8" w14:textId="77777777" w:rsidR="00982FFD" w:rsidRPr="00982FFD" w:rsidRDefault="00982FFD" w:rsidP="00982FFD">
      <w:pPr>
        <w:spacing w:line="276" w:lineRule="auto"/>
        <w:rPr>
          <w:rFonts w:cs="Arial"/>
        </w:rPr>
      </w:pPr>
    </w:p>
    <w:p w14:paraId="238E93C5"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Eignungsverleihers überschreiten zehn Prozent der Auftragssumme.</w:t>
      </w:r>
    </w:p>
    <w:p w14:paraId="2FC7A0CB" w14:textId="50884425"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ed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AE776B" w14:textId="521D0DC0" w:rsidR="00982FFD" w:rsidRDefault="00982FFD">
      <w:pPr>
        <w:jc w:val="left"/>
        <w:rPr>
          <w:rFonts w:cs="Arial"/>
        </w:rPr>
      </w:pPr>
      <w:r>
        <w:rPr>
          <w:rFonts w:cs="Arial"/>
        </w:rPr>
        <w:br w:type="page"/>
      </w:r>
    </w:p>
    <w:p w14:paraId="482815D8" w14:textId="77777777" w:rsidR="00982FFD" w:rsidRPr="00982FFD" w:rsidRDefault="00982FFD" w:rsidP="00982FFD">
      <w:pPr>
        <w:spacing w:line="276" w:lineRule="auto"/>
        <w:rPr>
          <w:rFonts w:cs="Arial"/>
          <w:b/>
          <w:bCs/>
          <w:u w:val="single"/>
        </w:rPr>
      </w:pPr>
      <w:r w:rsidRPr="00982FFD">
        <w:rPr>
          <w:rFonts w:cs="Arial"/>
          <w:b/>
          <w:bCs/>
          <w:u w:val="single"/>
        </w:rPr>
        <w:lastRenderedPageBreak/>
        <w:t>2. Nachunternehmer</w:t>
      </w:r>
    </w:p>
    <w:p w14:paraId="44DACE5E" w14:textId="77777777" w:rsidR="00982FFD" w:rsidRPr="00982FFD" w:rsidRDefault="00982FFD" w:rsidP="00982FFD">
      <w:pPr>
        <w:spacing w:line="276" w:lineRule="auto"/>
        <w:rPr>
          <w:rFonts w:cs="Arial"/>
        </w:rPr>
      </w:pPr>
    </w:p>
    <w:p w14:paraId="192BD041"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Nachunternehmer beauftrage(n) / beauftragt habe(n).</w:t>
      </w:r>
    </w:p>
    <w:p w14:paraId="40E11ADD" w14:textId="77777777" w:rsidR="00982FFD" w:rsidRPr="00982FFD" w:rsidRDefault="00982FFD" w:rsidP="00982FFD">
      <w:pPr>
        <w:spacing w:line="276" w:lineRule="auto"/>
        <w:ind w:left="567"/>
        <w:rPr>
          <w:rFonts w:cs="Arial"/>
        </w:rPr>
      </w:pPr>
    </w:p>
    <w:p w14:paraId="16D0748B"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Nachunternehmer beauftragen werde(n) / beauftragt habe(n).</w:t>
      </w:r>
    </w:p>
    <w:p w14:paraId="5613AD52"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4BECFECD" w14:textId="77777777" w:rsidR="00982FFD" w:rsidRPr="00982FFD" w:rsidRDefault="00982FFD" w:rsidP="00982FFD">
      <w:pPr>
        <w:spacing w:line="276" w:lineRule="auto"/>
        <w:ind w:left="567"/>
        <w:rPr>
          <w:rFonts w:cs="Arial"/>
        </w:rPr>
      </w:pPr>
    </w:p>
    <w:p w14:paraId="5DF7DA68"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Nachunternehmers überschreiten zehn Prozent der Auftragssumme.</w:t>
      </w:r>
    </w:p>
    <w:p w14:paraId="0882C31E" w14:textId="0B2C44D0"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334BBAD7" w14:textId="77777777" w:rsidR="00982FFD" w:rsidRPr="00982FFD" w:rsidRDefault="00982FFD" w:rsidP="00982FFD">
      <w:pPr>
        <w:spacing w:line="276" w:lineRule="auto"/>
        <w:rPr>
          <w:rFonts w:cs="Arial"/>
        </w:rPr>
      </w:pPr>
    </w:p>
    <w:p w14:paraId="7B4BA657" w14:textId="77777777" w:rsidR="00982FFD" w:rsidRPr="00982FFD" w:rsidRDefault="00982FFD" w:rsidP="00982FFD">
      <w:pPr>
        <w:spacing w:line="276" w:lineRule="auto"/>
        <w:rPr>
          <w:rFonts w:cs="Arial"/>
          <w:b/>
          <w:bCs/>
          <w:u w:val="single"/>
        </w:rPr>
      </w:pPr>
      <w:r w:rsidRPr="00982FFD">
        <w:rPr>
          <w:rFonts w:cs="Arial"/>
          <w:b/>
          <w:bCs/>
          <w:u w:val="single"/>
        </w:rPr>
        <w:t>3. Lieferanten</w:t>
      </w:r>
    </w:p>
    <w:p w14:paraId="20394873" w14:textId="77777777" w:rsidR="00982FFD" w:rsidRPr="00982FFD" w:rsidRDefault="00982FFD" w:rsidP="00982FFD">
      <w:pPr>
        <w:spacing w:line="276" w:lineRule="auto"/>
        <w:rPr>
          <w:rFonts w:cs="Arial"/>
        </w:rPr>
      </w:pPr>
    </w:p>
    <w:p w14:paraId="509D2C88"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Lieferanten beauftrage(n) / beauftragt habe(n).</w:t>
      </w:r>
    </w:p>
    <w:p w14:paraId="38C2458F" w14:textId="77777777" w:rsidR="00982FFD" w:rsidRPr="00982FFD" w:rsidRDefault="00982FFD" w:rsidP="00982FFD">
      <w:pPr>
        <w:spacing w:line="276" w:lineRule="auto"/>
        <w:ind w:left="567"/>
        <w:rPr>
          <w:rFonts w:cs="Arial"/>
        </w:rPr>
      </w:pPr>
    </w:p>
    <w:p w14:paraId="0FF344DC"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Lieferanten beauftragen werde(n) / beauftragt habe(n).</w:t>
      </w:r>
    </w:p>
    <w:p w14:paraId="02A57176"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1FFE5E90" w14:textId="77777777" w:rsidR="00982FFD" w:rsidRPr="00982FFD" w:rsidRDefault="00982FFD" w:rsidP="00982FFD">
      <w:pPr>
        <w:spacing w:line="276" w:lineRule="auto"/>
        <w:ind w:left="567"/>
        <w:rPr>
          <w:rFonts w:cs="Arial"/>
        </w:rPr>
      </w:pPr>
    </w:p>
    <w:p w14:paraId="7C7E719C"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Lieferanten überschreiten zehn Prozent der Auftragssumme.</w:t>
      </w:r>
    </w:p>
    <w:p w14:paraId="19D96077" w14:textId="748039C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549231" w14:textId="2E992F7F" w:rsidR="00406E3B" w:rsidRDefault="00406E3B" w:rsidP="00406E3B">
      <w:pPr>
        <w:ind w:left="426"/>
        <w:rPr>
          <w:rFonts w:cs="Arial"/>
          <w:b/>
          <w:bCs/>
        </w:rPr>
      </w:pPr>
    </w:p>
    <w:p w14:paraId="736CE049" w14:textId="77777777" w:rsidR="00EE7A45" w:rsidRDefault="00EE7A45" w:rsidP="00380F67">
      <w:pPr>
        <w:autoSpaceDE w:val="0"/>
        <w:autoSpaceDN w:val="0"/>
        <w:adjustRightInd w:val="0"/>
        <w:spacing w:before="60"/>
        <w:ind w:left="284" w:hanging="284"/>
        <w:rPr>
          <w:lang w:eastAsia="de-DE"/>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AA01C2" w:rsidRPr="00C921A3" w14:paraId="62AD9520" w14:textId="77777777" w:rsidTr="00982FFD">
        <w:trPr>
          <w:cantSplit/>
          <w:trHeight w:val="794"/>
        </w:trPr>
        <w:tc>
          <w:tcPr>
            <w:tcW w:w="9356" w:type="dxa"/>
            <w:shd w:val="clear" w:color="auto" w:fill="D9D9D9"/>
          </w:tcPr>
          <w:p w14:paraId="5CFB55BE" w14:textId="77777777" w:rsidR="00AA01C2" w:rsidRDefault="00AA01C2" w:rsidP="00FA5A02">
            <w:pPr>
              <w:rPr>
                <w:rFonts w:cs="Arial"/>
                <w:b/>
                <w:sz w:val="18"/>
                <w:szCs w:val="18"/>
              </w:rPr>
            </w:pPr>
            <w:r w:rsidRPr="00247320">
              <w:rPr>
                <w:rFonts w:cs="Arial"/>
                <w:b/>
                <w:sz w:val="18"/>
                <w:szCs w:val="18"/>
              </w:rPr>
              <w:t>Ort, Datum, Stempel und Unterschrift(en)</w:t>
            </w:r>
            <w:r>
              <w:rPr>
                <w:rFonts w:cs="Arial"/>
                <w:b/>
                <w:sz w:val="18"/>
                <w:szCs w:val="18"/>
              </w:rPr>
              <w:t xml:space="preserve"> oder Person des Erklärenden nach § 126b BGB</w:t>
            </w:r>
            <w:r w:rsidRPr="00247320">
              <w:rPr>
                <w:rFonts w:cs="Arial"/>
                <w:b/>
                <w:sz w:val="18"/>
                <w:szCs w:val="18"/>
              </w:rPr>
              <w:t>:</w:t>
            </w:r>
          </w:p>
          <w:p w14:paraId="31153F07" w14:textId="77777777" w:rsidR="00AA01C2" w:rsidRPr="00247320" w:rsidRDefault="00AA01C2" w:rsidP="00FA5A02">
            <w:pPr>
              <w:rPr>
                <w:rFonts w:cs="Arial"/>
                <w:b/>
                <w:sz w:val="18"/>
                <w:szCs w:val="18"/>
              </w:rPr>
            </w:pPr>
          </w:p>
          <w:p w14:paraId="38A3101A" w14:textId="016D1DCE" w:rsidR="00AA01C2" w:rsidRPr="008B4ED0" w:rsidRDefault="00AA01C2" w:rsidP="00982FFD">
            <w:pPr>
              <w:jc w:val="center"/>
              <w:rPr>
                <w:rFonts w:cs="Arial"/>
                <w:snapToGrid w:val="0"/>
                <w:color w:val="000000"/>
                <w:sz w:val="18"/>
                <w:szCs w:val="18"/>
              </w:rPr>
            </w:pPr>
            <w:r>
              <w:rPr>
                <w:rFonts w:cs="Arial"/>
                <w:sz w:val="18"/>
                <w:szCs w:val="18"/>
              </w:rPr>
              <w:t>–</w:t>
            </w:r>
            <w:r w:rsidRPr="00247320">
              <w:rPr>
                <w:rFonts w:cs="Arial"/>
                <w:sz w:val="18"/>
                <w:szCs w:val="18"/>
              </w:rPr>
              <w:t xml:space="preserve"> bei </w:t>
            </w:r>
            <w:r>
              <w:rPr>
                <w:rFonts w:cs="Arial"/>
                <w:sz w:val="18"/>
                <w:szCs w:val="18"/>
              </w:rPr>
              <w:t>Bieter</w:t>
            </w:r>
            <w:r w:rsidRPr="00247320">
              <w:rPr>
                <w:rFonts w:cs="Arial"/>
                <w:sz w:val="18"/>
                <w:szCs w:val="18"/>
              </w:rPr>
              <w:t xml:space="preserve">gemeinschaften </w:t>
            </w:r>
            <w:r w:rsidRPr="00247320">
              <w:rPr>
                <w:rFonts w:cs="Arial"/>
                <w:snapToGrid w:val="0"/>
                <w:color w:val="000000"/>
                <w:sz w:val="18"/>
                <w:szCs w:val="18"/>
              </w:rPr>
              <w:t xml:space="preserve">von </w:t>
            </w:r>
            <w:r w:rsidRPr="00247320">
              <w:rPr>
                <w:rFonts w:cs="Arial"/>
                <w:snapToGrid w:val="0"/>
                <w:color w:val="000000"/>
                <w:sz w:val="18"/>
                <w:szCs w:val="18"/>
                <w:u w:val="single"/>
              </w:rPr>
              <w:t xml:space="preserve">jedem Mitglied </w:t>
            </w:r>
            <w:r w:rsidRPr="00247320">
              <w:rPr>
                <w:rFonts w:cs="Arial"/>
                <w:snapToGrid w:val="0"/>
                <w:color w:val="000000"/>
                <w:sz w:val="18"/>
                <w:szCs w:val="18"/>
              </w:rPr>
              <w:t xml:space="preserve">der </w:t>
            </w:r>
            <w:r>
              <w:rPr>
                <w:rFonts w:cs="Arial"/>
                <w:snapToGrid w:val="0"/>
                <w:color w:val="000000"/>
                <w:sz w:val="18"/>
                <w:szCs w:val="18"/>
              </w:rPr>
              <w:t>Bietergemeinschaft vorzulegen</w:t>
            </w:r>
            <w:r w:rsidRPr="00247320">
              <w:rPr>
                <w:rFonts w:cs="Arial"/>
                <w:snapToGrid w:val="0"/>
                <w:color w:val="000000"/>
                <w:sz w:val="18"/>
                <w:szCs w:val="18"/>
              </w:rPr>
              <w:t xml:space="preserve"> </w:t>
            </w:r>
            <w:r>
              <w:rPr>
                <w:rFonts w:cs="Arial"/>
                <w:snapToGrid w:val="0"/>
                <w:color w:val="000000"/>
                <w:sz w:val="18"/>
                <w:szCs w:val="18"/>
              </w:rPr>
              <w:t>–</w:t>
            </w:r>
          </w:p>
        </w:tc>
      </w:tr>
      <w:tr w:rsidR="00AA01C2" w:rsidRPr="00C921A3" w14:paraId="60CE35A9" w14:textId="77777777" w:rsidTr="004563BF">
        <w:trPr>
          <w:trHeight w:val="1265"/>
        </w:trPr>
        <w:tc>
          <w:tcPr>
            <w:tcW w:w="9356" w:type="dxa"/>
            <w:tcBorders>
              <w:bottom w:val="single" w:sz="4" w:space="0" w:color="auto"/>
            </w:tcBorders>
          </w:tcPr>
          <w:p w14:paraId="383EEB1B" w14:textId="77777777" w:rsidR="00AA01C2" w:rsidRPr="00C921A3" w:rsidRDefault="00AA01C2" w:rsidP="00AA01C2">
            <w:pPr>
              <w:spacing w:before="120"/>
              <w:rPr>
                <w:rFonts w:cs="Arial"/>
              </w:rPr>
            </w:pPr>
            <w:r>
              <w:rPr>
                <w:rFonts w:cs="Arial"/>
              </w:rPr>
              <w:fldChar w:fldCharType="begin">
                <w:ffData>
                  <w:name w:val="Text1"/>
                  <w:enabled/>
                  <w:calcOnExit w:val="0"/>
                  <w:textInput/>
                </w:ffData>
              </w:fldChar>
            </w:r>
            <w:bookmarkStart w:id="0" w:name="Text1"/>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0"/>
          </w:p>
        </w:tc>
      </w:tr>
    </w:tbl>
    <w:p w14:paraId="40ECAA48" w14:textId="32656FD6" w:rsidR="00C25C8A" w:rsidRDefault="00C25C8A" w:rsidP="004563BF">
      <w:pPr>
        <w:autoSpaceDE w:val="0"/>
        <w:autoSpaceDN w:val="0"/>
        <w:adjustRightInd w:val="0"/>
        <w:ind w:left="284" w:hanging="284"/>
        <w:rPr>
          <w:iCs/>
          <w:lang w:eastAsia="de-DE"/>
        </w:rPr>
      </w:pPr>
    </w:p>
    <w:p w14:paraId="78802122" w14:textId="77777777" w:rsidR="00C25C8A" w:rsidRDefault="00C25C8A">
      <w:pPr>
        <w:jc w:val="left"/>
        <w:rPr>
          <w:iCs/>
          <w:lang w:eastAsia="de-DE"/>
        </w:rPr>
      </w:pPr>
      <w:r>
        <w:rPr>
          <w:iCs/>
          <w:lang w:eastAsia="de-DE"/>
        </w:rPr>
        <w:br w:type="page"/>
      </w:r>
    </w:p>
    <w:p w14:paraId="7487315A" w14:textId="56A0EAEB" w:rsidR="00406E3B" w:rsidRDefault="00406E3B">
      <w:pPr>
        <w:jc w:val="left"/>
        <w:rPr>
          <w:iCs/>
          <w:lang w:eastAsia="de-DE"/>
        </w:rPr>
      </w:pPr>
    </w:p>
    <w:sectPr w:rsidR="00406E3B" w:rsidSect="00380F67">
      <w:headerReference w:type="default" r:id="rId8"/>
      <w:footerReference w:type="default" r:id="rId9"/>
      <w:type w:val="continuous"/>
      <w:pgSz w:w="11906" w:h="16838" w:code="9"/>
      <w:pgMar w:top="1985" w:right="1276" w:bottom="1418" w:left="1276" w:header="720" w:footer="499"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A80F9" w14:textId="77777777" w:rsidR="005D41B5" w:rsidRDefault="005D41B5">
      <w:r>
        <w:separator/>
      </w:r>
    </w:p>
  </w:endnote>
  <w:endnote w:type="continuationSeparator" w:id="0">
    <w:p w14:paraId="1A9EF21C" w14:textId="77777777" w:rsidR="005D41B5" w:rsidRDefault="005D41B5">
      <w:r>
        <w:continuationSeparator/>
      </w:r>
    </w:p>
  </w:endnote>
  <w:endnote w:id="1">
    <w:p w14:paraId="01B35658" w14:textId="77777777" w:rsidR="00406E3B" w:rsidRDefault="00406E3B" w:rsidP="00406E3B">
      <w:pPr>
        <w:pStyle w:val="Endnotentext"/>
        <w:spacing w:after="120"/>
      </w:pPr>
      <w:r>
        <w:rPr>
          <w:rStyle w:val="Endnotenzeichen"/>
        </w:rPr>
        <w:endnoteRef/>
      </w:r>
      <w:r>
        <w:t xml:space="preserve"> Artikel 5k der Verordnung (EU) Nr. 833/2014 in der Fassung des Art. 1 Ziff. 15 der Verordnung (EU) 2022/1269 des Rates vom 21. Juli 2022 lautet wie folgt:</w:t>
      </w:r>
    </w:p>
    <w:p w14:paraId="58042EEE" w14:textId="77777777" w:rsidR="00406E3B" w:rsidRDefault="00406E3B" w:rsidP="00406E3B">
      <w:pPr>
        <w:pStyle w:val="Endnotentext"/>
        <w:spacing w:after="12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Pr>
          <w:color w:val="000000" w:themeColor="text1"/>
        </w:rPr>
        <w:t>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sowie unter Titel VII der Verordnung (EU, Euratom) 2018/1046 fallen, an folgende Personen, Organisationen oder Einrichtungen zu vergeben bzw. Verträge mit solchen Personen, Organisationen oder Einrichtungen weiterhin zu erfüllen:</w:t>
      </w:r>
    </w:p>
    <w:p w14:paraId="33894CD0" w14:textId="77777777" w:rsidR="00406E3B" w:rsidRDefault="00406E3B" w:rsidP="00406E3B">
      <w:pPr>
        <w:pStyle w:val="Endnotentext"/>
        <w:spacing w:after="120"/>
        <w:rPr>
          <w:color w:val="000000" w:themeColor="text1"/>
        </w:rPr>
      </w:pPr>
      <w:r>
        <w:rPr>
          <w:color w:val="000000" w:themeColor="text1"/>
        </w:rPr>
        <w:t>a) russische Staatsangehörige, in Russland ansässige natürliche Personen oder in Russland niedergelassene juristische Personen, Organisationen oder Einrichtungen,</w:t>
      </w:r>
    </w:p>
    <w:p w14:paraId="355484B4" w14:textId="77777777" w:rsidR="00406E3B" w:rsidRDefault="00406E3B" w:rsidP="00406E3B">
      <w:pPr>
        <w:pStyle w:val="Endnotentext"/>
        <w:spacing w:after="120"/>
        <w:rPr>
          <w:color w:val="000000" w:themeColor="text1"/>
        </w:rPr>
      </w:pPr>
      <w:r>
        <w:rPr>
          <w:color w:val="000000" w:themeColor="text1"/>
        </w:rPr>
        <w:t>b) juristische Personen, Organisationen oder Einrichtungen, deren Anteile zu über 50 % unmittelbar oder mittelbar von einer der unter Buchstabe a genannten Organisationen gehalten werden, oder</w:t>
      </w:r>
    </w:p>
    <w:p w14:paraId="0673CFA0" w14:textId="77777777" w:rsidR="00406E3B" w:rsidRDefault="00406E3B" w:rsidP="00406E3B">
      <w:pPr>
        <w:pStyle w:val="Endnotentext"/>
        <w:spacing w:after="120"/>
        <w:rPr>
          <w:color w:val="000000" w:themeColor="text1"/>
        </w:rPr>
      </w:pPr>
      <w:r>
        <w:rPr>
          <w:color w:val="000000" w:themeColor="text1"/>
        </w:rPr>
        <w:t xml:space="preserve">c) natürliche oder juristische Personen, Organisationen oder Einrichtungen, die im Namen oder auf Anweisung einer der unter Buchstabe a oder b genannten Organisationen handeln, </w:t>
      </w:r>
    </w:p>
    <w:p w14:paraId="23F0E59F" w14:textId="39AC9E03" w:rsidR="00406E3B" w:rsidRDefault="00406E3B" w:rsidP="00406E3B">
      <w:pPr>
        <w:pStyle w:val="Endnotentext"/>
        <w:spacing w:after="120"/>
      </w:pPr>
      <w:r>
        <w:rPr>
          <w:color w:val="000000" w:themeColor="text1"/>
        </w:rPr>
        <w:t xml:space="preserve">einschließlich </w:t>
      </w:r>
      <w:r w:rsidR="00982FFD">
        <w:rPr>
          <w:color w:val="000000" w:themeColor="text1"/>
        </w:rPr>
        <w:t>–</w:t>
      </w:r>
      <w:r>
        <w:rPr>
          <w:color w:val="000000" w:themeColor="text1"/>
        </w:rPr>
        <w:t xml:space="preserve"> wenn auf sie mehr als 10 % des Auftragswerts entfällt </w:t>
      </w:r>
      <w:r w:rsidR="00982FFD">
        <w:rPr>
          <w:color w:val="000000" w:themeColor="text1"/>
        </w:rPr>
        <w:t>–</w:t>
      </w:r>
      <w:r>
        <w:t>, Unterauftragnehmer, Lieferanten oder Unternehmen, deren Kapazitäten im Sinne der Richtlinien über die öffentliche Auftragsvergabe in Anspruch genommen werden.</w:t>
      </w:r>
    </w:p>
    <w:p w14:paraId="6BA5DCF3" w14:textId="77777777" w:rsidR="00406E3B" w:rsidRDefault="00406E3B" w:rsidP="00406E3B">
      <w:pPr>
        <w:pStyle w:val="Endnotentext"/>
        <w:spacing w:after="120"/>
      </w:pPr>
      <w:r>
        <w:t>(2) Abweichend von Absatz 1 können die zuständigen Behörden die Vergabe oder die Fortsetzung der Erfüllung von Verträgen genehmigen, die bestimmt sind für</w:t>
      </w:r>
    </w:p>
    <w:p w14:paraId="551A4E76" w14:textId="2D05A69F" w:rsidR="00406E3B" w:rsidRDefault="00406E3B" w:rsidP="00406E3B">
      <w:pPr>
        <w:pStyle w:val="Endnotentext"/>
        <w:spacing w:after="120"/>
      </w:pPr>
      <w:r>
        <w:t>a)</w:t>
      </w:r>
      <w:r w:rsidR="00982FFD">
        <w:t xml:space="preserve"> </w:t>
      </w:r>
      <w: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D40EC31" w14:textId="77777777" w:rsidR="00406E3B" w:rsidRDefault="00406E3B" w:rsidP="00406E3B">
      <w:pPr>
        <w:pStyle w:val="Endnotentext"/>
        <w:spacing w:after="120"/>
      </w:pPr>
      <w:r>
        <w:t>b) die zwischenstaatliche Zusammenarbeit bei Raumfahrtprogrammen,</w:t>
      </w:r>
    </w:p>
    <w:p w14:paraId="6EB20025" w14:textId="77777777" w:rsidR="00406E3B" w:rsidRDefault="00406E3B" w:rsidP="00406E3B">
      <w:pPr>
        <w:pStyle w:val="Endnotentext"/>
        <w:spacing w:after="120"/>
      </w:pPr>
      <w:r>
        <w:t>c) die Bereitstellung unbedingt notwendiger Güter oder Dienstleistungen, wenn sie ausschließlich oder nur in ausreichender Menge von den in Absatz 1 genannten Personen bereitgestellt werden können,</w:t>
      </w:r>
    </w:p>
    <w:p w14:paraId="3DBC7E75" w14:textId="77777777" w:rsidR="00406E3B" w:rsidRDefault="00406E3B" w:rsidP="00406E3B">
      <w:pPr>
        <w:pStyle w:val="Endnotentext"/>
        <w:spacing w:after="120"/>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34C2174" w14:textId="77777777" w:rsidR="00406E3B" w:rsidRDefault="00406E3B" w:rsidP="00406E3B">
      <w:pPr>
        <w:pStyle w:val="Endnotentext"/>
        <w:spacing w:after="120"/>
      </w:pPr>
      <w:r>
        <w:t>e) soweit nicht nach Artikel 3m oder 3n verboten – den Kauf, die Einfuhr oder die Beförderung von Erdgas und Erdöl, einschließlich raffinierter Erdölerzeugnisse, sowie von Titan, Aluminium, Kupfer, Nickel, Palladium und Eisenerz aus oder durch Russland in die Union, oder</w:t>
      </w:r>
    </w:p>
    <w:p w14:paraId="1AAC158B" w14:textId="77777777" w:rsidR="00406E3B" w:rsidRDefault="00406E3B" w:rsidP="00406E3B">
      <w:pPr>
        <w:pStyle w:val="Endnotentext"/>
        <w:spacing w:after="120"/>
      </w:pPr>
      <w:r>
        <w:t>f) den Kauf, die Einfuhr oder die Beförderung von Kohle und anderen festen fossile Brennstoffen, die in Anhang XXII aufgeführt sind, bis 10. August 2022.</w:t>
      </w:r>
    </w:p>
    <w:p w14:paraId="56C32407" w14:textId="77777777" w:rsidR="00406E3B" w:rsidRDefault="00406E3B" w:rsidP="00406E3B">
      <w:pPr>
        <w:pStyle w:val="Endnotentext"/>
        <w:spacing w:after="120"/>
      </w:pPr>
      <w:r>
        <w:t>(3) Der betreffende Mitgliedstaat unterrichtet die anderen Mitgliedstaaten und die Kommission über jede nach diesem Artikel erteilte Genehmigung innerhalb von zwei Wochen nach deren Erteilung.</w:t>
      </w:r>
    </w:p>
    <w:p w14:paraId="174A09AC" w14:textId="3FCD1508" w:rsidR="00406E3B" w:rsidRDefault="00406E3B" w:rsidP="00406E3B">
      <w:pPr>
        <w:pStyle w:val="Endnotentext"/>
      </w:pPr>
      <w:r>
        <w:t xml:space="preserve">(4) Die Verbote gemäß Absatz 1 gelten nicht für die Erfüllung </w:t>
      </w:r>
      <w:r w:rsidR="00982FFD">
        <w:t>–</w:t>
      </w:r>
      <w:r>
        <w:t xml:space="preserve"> bis zum 10. Oktober 2022 </w:t>
      </w:r>
      <w:r w:rsidR="00982FFD">
        <w:t xml:space="preserve">– </w:t>
      </w:r>
      <w:r>
        <w:t>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5CAA4" w14:textId="04109FAA" w:rsidR="00B638B5" w:rsidRPr="00DD4BCA" w:rsidRDefault="00B638B5" w:rsidP="00B638B5">
    <w:pPr>
      <w:pStyle w:val="Fuzeile"/>
      <w:tabs>
        <w:tab w:val="clear" w:pos="8504"/>
        <w:tab w:val="center" w:pos="4536"/>
        <w:tab w:val="right" w:pos="9354"/>
      </w:tabs>
      <w:jc w:val="right"/>
      <w:rPr>
        <w:rFonts w:cs="Arial"/>
        <w:noProof/>
        <w:sz w:val="18"/>
        <w:szCs w:val="18"/>
      </w:rPr>
    </w:pPr>
    <w:r w:rsidRPr="00DD4BCA">
      <w:rPr>
        <w:rFonts w:eastAsia="Calibri" w:cs="Arial"/>
        <w:sz w:val="18"/>
        <w:lang w:eastAsia="en-US"/>
      </w:rPr>
      <w:tab/>
    </w:r>
    <w:r w:rsidRPr="00DD4BCA">
      <w:rPr>
        <w:rFonts w:cs="Arial"/>
        <w:sz w:val="18"/>
        <w:szCs w:val="18"/>
      </w:rPr>
      <w:tab/>
      <w:t xml:space="preserve">Seite </w:t>
    </w:r>
    <w:r w:rsidRPr="00DD4BCA">
      <w:rPr>
        <w:rFonts w:cs="Arial"/>
        <w:sz w:val="18"/>
        <w:szCs w:val="18"/>
      </w:rPr>
      <w:fldChar w:fldCharType="begin"/>
    </w:r>
    <w:r w:rsidRPr="00DD4BCA">
      <w:rPr>
        <w:rFonts w:cs="Arial"/>
        <w:sz w:val="18"/>
        <w:szCs w:val="18"/>
      </w:rPr>
      <w:instrText>PAGE</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r w:rsidRPr="00DD4BCA">
      <w:rPr>
        <w:rFonts w:cs="Arial"/>
        <w:sz w:val="18"/>
        <w:szCs w:val="18"/>
      </w:rPr>
      <w:t xml:space="preserve"> von </w:t>
    </w:r>
    <w:r w:rsidRPr="00DD4BCA">
      <w:rPr>
        <w:rFonts w:cs="Arial"/>
        <w:sz w:val="18"/>
        <w:szCs w:val="18"/>
      </w:rPr>
      <w:fldChar w:fldCharType="begin"/>
    </w:r>
    <w:r w:rsidRPr="00DD4BCA">
      <w:rPr>
        <w:rFonts w:cs="Arial"/>
        <w:sz w:val="18"/>
        <w:szCs w:val="18"/>
      </w:rPr>
      <w:instrText>NUMPAGES</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p>
  <w:p w14:paraId="663BD81B" w14:textId="77777777" w:rsidR="00B638B5" w:rsidRDefault="00B638B5" w:rsidP="00380F67">
    <w:pPr>
      <w:pStyle w:val="Fuzeile"/>
      <w:tabs>
        <w:tab w:val="right" w:pos="8787"/>
      </w:tabs>
      <w:rPr>
        <w:rFonts w:cs="Arial"/>
        <w:noProof/>
        <w:sz w:val="14"/>
        <w:szCs w:val="16"/>
      </w:rPr>
    </w:pPr>
  </w:p>
  <w:p w14:paraId="20DE7E8B" w14:textId="7D8F0C96" w:rsidR="00B638B5" w:rsidRPr="00A146C8" w:rsidRDefault="00B638B5" w:rsidP="00B638B5">
    <w:pPr>
      <w:pStyle w:val="Fuzeile"/>
      <w:tabs>
        <w:tab w:val="right" w:pos="8787"/>
      </w:tabs>
      <w:rPr>
        <w:rFonts w:cs="Arial"/>
        <w:color w:val="A6A6A6" w:themeColor="background1" w:themeShade="A6"/>
        <w:sz w:val="14"/>
        <w:szCs w:val="16"/>
      </w:rPr>
    </w:pPr>
    <w:r>
      <w:rPr>
        <w:rFonts w:cs="Arial"/>
        <w:color w:val="A6A6A6" w:themeColor="background1" w:themeShade="A6"/>
        <w:sz w:val="14"/>
        <w:szCs w:val="16"/>
      </w:rPr>
      <w:t xml:space="preserve">Rev. </w:t>
    </w:r>
    <w:r w:rsidR="00380F67">
      <w:rPr>
        <w:rFonts w:cs="Arial"/>
        <w:color w:val="A6A6A6" w:themeColor="background1" w:themeShade="A6"/>
        <w:sz w:val="14"/>
        <w:szCs w:val="16"/>
      </w:rPr>
      <w:t>0</w:t>
    </w:r>
    <w:r w:rsidR="00FB2FB4">
      <w:rPr>
        <w:rFonts w:cs="Arial"/>
        <w:color w:val="A6A6A6" w:themeColor="background1" w:themeShade="A6"/>
        <w:sz w:val="14"/>
        <w:szCs w:val="16"/>
      </w:rPr>
      <w:t>5</w:t>
    </w:r>
    <w:r>
      <w:rPr>
        <w:rFonts w:cs="Arial"/>
        <w:color w:val="A6A6A6" w:themeColor="background1" w:themeShade="A6"/>
        <w:sz w:val="14"/>
        <w:szCs w:val="16"/>
      </w:rPr>
      <w:t>/</w:t>
    </w:r>
    <w:r w:rsidR="00380F67">
      <w:rPr>
        <w:rFonts w:cs="Arial"/>
        <w:color w:val="A6A6A6" w:themeColor="background1" w:themeShade="A6"/>
        <w:sz w:val="14"/>
        <w:szCs w:val="16"/>
      </w:rPr>
      <w:t>21</w:t>
    </w:r>
    <w:r>
      <w:rPr>
        <w:rFonts w:cs="Arial"/>
        <w:color w:val="A6A6A6" w:themeColor="background1" w:themeShade="A6"/>
        <w:sz w:val="14"/>
        <w:szCs w:val="16"/>
      </w:rPr>
      <w:t xml:space="preserve"> dbo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6BBA95" w14:textId="77777777" w:rsidR="005D41B5" w:rsidRDefault="005D41B5">
      <w:r>
        <w:separator/>
      </w:r>
    </w:p>
  </w:footnote>
  <w:footnote w:type="continuationSeparator" w:id="0">
    <w:p w14:paraId="4AC62CE1" w14:textId="77777777" w:rsidR="005D41B5" w:rsidRDefault="005D41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4E29A" w14:textId="13607C17" w:rsidR="000F2FA9" w:rsidRPr="00B0030D" w:rsidRDefault="000F2FA9" w:rsidP="000F2FA9">
    <w:pPr>
      <w:pStyle w:val="Kopfzeile"/>
      <w:tabs>
        <w:tab w:val="right" w:pos="9354"/>
      </w:tabs>
      <w:rPr>
        <w:rFonts w:cs="Arial"/>
        <w:sz w:val="18"/>
      </w:rPr>
    </w:pPr>
    <w:r w:rsidRPr="00B0030D">
      <w:rPr>
        <w:rFonts w:cs="Arial"/>
        <w:sz w:val="18"/>
      </w:rPr>
      <w:t xml:space="preserve">Auftraggeber: </w:t>
    </w:r>
    <w:r w:rsidR="004B1DED" w:rsidRPr="004B1DED">
      <w:rPr>
        <w:rFonts w:cs="Arial"/>
        <w:sz w:val="18"/>
      </w:rPr>
      <w:t>Stadt Hemmingen</w:t>
    </w:r>
  </w:p>
  <w:p w14:paraId="539618F1" w14:textId="109BA7EF" w:rsidR="000F2FA9" w:rsidRPr="00B0030D" w:rsidRDefault="000F2FA9" w:rsidP="000F2FA9">
    <w:pPr>
      <w:pStyle w:val="Kopfzeile"/>
      <w:tabs>
        <w:tab w:val="right" w:pos="9354"/>
      </w:tabs>
      <w:rPr>
        <w:rFonts w:cs="Arial"/>
        <w:sz w:val="18"/>
      </w:rPr>
    </w:pPr>
    <w:r w:rsidRPr="00B0030D">
      <w:rPr>
        <w:rFonts w:cs="Arial"/>
        <w:sz w:val="18"/>
      </w:rPr>
      <w:t xml:space="preserve">Projekt: </w:t>
    </w:r>
    <w:r w:rsidR="004B1DED" w:rsidRPr="004B1DED">
      <w:rPr>
        <w:rFonts w:cs="Arial"/>
        <w:sz w:val="18"/>
      </w:rPr>
      <w:t>GS Arnum</w:t>
    </w:r>
  </w:p>
  <w:p w14:paraId="039B0EDB" w14:textId="77777777" w:rsidR="00A72CE9" w:rsidRDefault="00A72CE9" w:rsidP="000F2FA9">
    <w:pPr>
      <w:pStyle w:val="Kopfzeile"/>
      <w:tabs>
        <w:tab w:val="clear" w:pos="9071"/>
        <w:tab w:val="right" w:pos="9354"/>
      </w:tabs>
      <w:rPr>
        <w:rFonts w:cs="Arial"/>
        <w:sz w:val="18"/>
      </w:rPr>
    </w:pPr>
    <w:r w:rsidRPr="00A72CE9">
      <w:rPr>
        <w:rFonts w:cs="Arial"/>
        <w:sz w:val="18"/>
      </w:rPr>
      <w:t>Dachabdichtungsarbeiten</w:t>
    </w:r>
  </w:p>
  <w:p w14:paraId="5E73304B" w14:textId="7F127EE5" w:rsidR="000F2FA9" w:rsidRDefault="000F2FA9" w:rsidP="000F2FA9">
    <w:pPr>
      <w:pStyle w:val="Kopfzeile"/>
      <w:tabs>
        <w:tab w:val="clear" w:pos="9071"/>
        <w:tab w:val="right" w:pos="9354"/>
      </w:tabs>
      <w:rPr>
        <w:rFonts w:cs="Arial"/>
        <w:sz w:val="18"/>
      </w:rPr>
    </w:pPr>
    <w:r w:rsidRPr="000F2FA9">
      <w:rPr>
        <w:rFonts w:cs="Arial"/>
        <w:sz w:val="18"/>
      </w:rPr>
      <w:t>Eigenerklärung in Bezug auf die Verordnung (EU) 2022/576</w:t>
    </w:r>
  </w:p>
  <w:p w14:paraId="4161C469" w14:textId="781F28F5" w:rsidR="00380F67" w:rsidRPr="00380F67" w:rsidRDefault="00380F67" w:rsidP="000F2FA9">
    <w:pPr>
      <w:pStyle w:val="Kopfzeile"/>
      <w:tabs>
        <w:tab w:val="clear" w:pos="9071"/>
        <w:tab w:val="right" w:pos="9354"/>
      </w:tabs>
      <w:rPr>
        <w:rFonts w:cs="Arial"/>
        <w:sz w:val="6"/>
        <w:szCs w:val="6"/>
        <w:u w:val="single"/>
      </w:rPr>
    </w:pPr>
    <w:r>
      <w:rPr>
        <w:rFonts w:cs="Arial"/>
        <w:sz w:val="6"/>
        <w:szCs w:val="6"/>
        <w:u w:val="single"/>
      </w:rPr>
      <w:tab/>
    </w:r>
    <w:r>
      <w:rPr>
        <w:rFonts w:cs="Arial"/>
        <w:sz w:val="6"/>
        <w:szCs w:val="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7542DC5"/>
    <w:multiLevelType w:val="hybridMultilevel"/>
    <w:tmpl w:val="69F8E4AA"/>
    <w:lvl w:ilvl="0" w:tplc="9BC8D33E">
      <w:start w:val="1"/>
      <w:numFmt w:val="lowerLetter"/>
      <w:lvlText w:val="%1)"/>
      <w:lvlJc w:val="left"/>
      <w:pPr>
        <w:ind w:left="1146" w:hanging="360"/>
      </w:pPr>
    </w:lvl>
    <w:lvl w:ilvl="1" w:tplc="04070019">
      <w:start w:val="1"/>
      <w:numFmt w:val="lowerLetter"/>
      <w:lvlText w:val="%2."/>
      <w:lvlJc w:val="left"/>
      <w:pPr>
        <w:ind w:left="1866" w:hanging="360"/>
      </w:pPr>
    </w:lvl>
    <w:lvl w:ilvl="2" w:tplc="0407001B">
      <w:start w:val="1"/>
      <w:numFmt w:val="lowerRoman"/>
      <w:lvlText w:val="%3."/>
      <w:lvlJc w:val="right"/>
      <w:pPr>
        <w:ind w:left="2586" w:hanging="180"/>
      </w:pPr>
    </w:lvl>
    <w:lvl w:ilvl="3" w:tplc="0407000F">
      <w:start w:val="1"/>
      <w:numFmt w:val="decimal"/>
      <w:lvlText w:val="%4."/>
      <w:lvlJc w:val="left"/>
      <w:pPr>
        <w:ind w:left="3306" w:hanging="360"/>
      </w:pPr>
    </w:lvl>
    <w:lvl w:ilvl="4" w:tplc="04070019">
      <w:start w:val="1"/>
      <w:numFmt w:val="lowerLetter"/>
      <w:lvlText w:val="%5."/>
      <w:lvlJc w:val="left"/>
      <w:pPr>
        <w:ind w:left="4026" w:hanging="360"/>
      </w:pPr>
    </w:lvl>
    <w:lvl w:ilvl="5" w:tplc="0407001B">
      <w:start w:val="1"/>
      <w:numFmt w:val="lowerRoman"/>
      <w:lvlText w:val="%6."/>
      <w:lvlJc w:val="right"/>
      <w:pPr>
        <w:ind w:left="4746" w:hanging="180"/>
      </w:pPr>
    </w:lvl>
    <w:lvl w:ilvl="6" w:tplc="0407000F">
      <w:start w:val="1"/>
      <w:numFmt w:val="decimal"/>
      <w:lvlText w:val="%7."/>
      <w:lvlJc w:val="left"/>
      <w:pPr>
        <w:ind w:left="5466" w:hanging="360"/>
      </w:pPr>
    </w:lvl>
    <w:lvl w:ilvl="7" w:tplc="04070019">
      <w:start w:val="1"/>
      <w:numFmt w:val="lowerLetter"/>
      <w:lvlText w:val="%8."/>
      <w:lvlJc w:val="left"/>
      <w:pPr>
        <w:ind w:left="6186" w:hanging="360"/>
      </w:pPr>
    </w:lvl>
    <w:lvl w:ilvl="8" w:tplc="0407001B">
      <w:start w:val="1"/>
      <w:numFmt w:val="lowerRoman"/>
      <w:lvlText w:val="%9."/>
      <w:lvlJc w:val="right"/>
      <w:pPr>
        <w:ind w:left="6906" w:hanging="180"/>
      </w:pPr>
    </w:lvl>
  </w:abstractNum>
  <w:abstractNum w:abstractNumId="9" w15:restartNumberingAfterBreak="0">
    <w:nsid w:val="50910653"/>
    <w:multiLevelType w:val="multilevel"/>
    <w:tmpl w:val="0F9880A6"/>
    <w:lvl w:ilvl="0">
      <w:start w:val="1"/>
      <w:numFmt w:val="decimal"/>
      <w:pStyle w:val="RevisionArtikelBezeichner"/>
      <w:suff w:val="nothing"/>
      <w:lvlText w:val="Artikel %1"/>
      <w:lvlJc w:val="left"/>
      <w:pPr>
        <w:ind w:left="720" w:hanging="720"/>
      </w:pPr>
    </w:lvl>
    <w:lvl w:ilvl="1">
      <w:start w:val="132"/>
      <w:numFmt w:val="decimal"/>
      <w:pStyle w:val="RevisionParagraphBezeichner"/>
      <w:suff w:val="nothing"/>
      <w:lvlText w:val="§ %2"/>
      <w:lvlJc w:val="left"/>
      <w:pPr>
        <w:ind w:left="0" w:firstLine="0"/>
      </w:pPr>
    </w:lvl>
    <w:lvl w:ilvl="2">
      <w:start w:val="1"/>
      <w:numFmt w:val="decimal"/>
      <w:pStyle w:val="RevisionJuristischerAbsatz"/>
      <w:lvlText w:val="(%3)"/>
      <w:lvlJc w:val="left"/>
      <w:pPr>
        <w:tabs>
          <w:tab w:val="num" w:pos="850"/>
        </w:tabs>
        <w:ind w:left="0" w:firstLine="425"/>
      </w:pPr>
    </w:lvl>
    <w:lvl w:ilvl="3">
      <w:start w:val="1"/>
      <w:numFmt w:val="decimal"/>
      <w:pStyle w:val="RevisionNummerierungStufe1"/>
      <w:lvlText w:val="%4."/>
      <w:lvlJc w:val="left"/>
      <w:pPr>
        <w:tabs>
          <w:tab w:val="num" w:pos="1418"/>
        </w:tabs>
        <w:ind w:left="1418" w:hanging="425"/>
      </w:pPr>
    </w:lvl>
    <w:lvl w:ilvl="4">
      <w:start w:val="1"/>
      <w:numFmt w:val="lowerLetter"/>
      <w:pStyle w:val="RevisionNummerierungStufe2"/>
      <w:lvlText w:val="%5)"/>
      <w:lvlJc w:val="left"/>
      <w:pPr>
        <w:tabs>
          <w:tab w:val="num" w:pos="850"/>
        </w:tabs>
        <w:ind w:left="850" w:hanging="425"/>
      </w:pPr>
    </w:lvl>
    <w:lvl w:ilvl="5">
      <w:start w:val="1"/>
      <w:numFmt w:val="lowerLetter"/>
      <w:pStyle w:val="RevisionNummerierungStufe3"/>
      <w:lvlText w:val="%6%6)"/>
      <w:lvlJc w:val="left"/>
      <w:pPr>
        <w:tabs>
          <w:tab w:val="num" w:pos="1276"/>
        </w:tabs>
        <w:ind w:left="1276" w:hanging="426"/>
      </w:pPr>
    </w:lvl>
    <w:lvl w:ilvl="6">
      <w:start w:val="1"/>
      <w:numFmt w:val="lowerLetter"/>
      <w:pStyle w:val="RevisionNummerierungStufe4"/>
      <w:lvlText w:val="%7%7%7)"/>
      <w:lvlJc w:val="left"/>
      <w:pPr>
        <w:tabs>
          <w:tab w:val="num" w:pos="1984"/>
        </w:tabs>
        <w:ind w:left="1984" w:hanging="708"/>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FCD54A7"/>
    <w:multiLevelType w:val="hybridMultilevel"/>
    <w:tmpl w:val="63449612"/>
    <w:lvl w:ilvl="0" w:tplc="944EED34">
      <w:start w:val="1"/>
      <w:numFmt w:val="decimal"/>
      <w:lvlText w:val="%1."/>
      <w:lvlJc w:val="left"/>
      <w:pPr>
        <w:ind w:left="786" w:hanging="360"/>
      </w:pPr>
    </w:lvl>
    <w:lvl w:ilvl="1" w:tplc="04070019">
      <w:start w:val="1"/>
      <w:numFmt w:val="lowerLetter"/>
      <w:lvlText w:val="%2."/>
      <w:lvlJc w:val="left"/>
      <w:pPr>
        <w:ind w:left="1506" w:hanging="360"/>
      </w:pPr>
    </w:lvl>
    <w:lvl w:ilvl="2" w:tplc="0407001B">
      <w:start w:val="1"/>
      <w:numFmt w:val="lowerRoman"/>
      <w:lvlText w:val="%3."/>
      <w:lvlJc w:val="right"/>
      <w:pPr>
        <w:ind w:left="2226" w:hanging="180"/>
      </w:pPr>
    </w:lvl>
    <w:lvl w:ilvl="3" w:tplc="0407000F">
      <w:start w:val="1"/>
      <w:numFmt w:val="decimal"/>
      <w:lvlText w:val="%4."/>
      <w:lvlJc w:val="left"/>
      <w:pPr>
        <w:ind w:left="2946" w:hanging="360"/>
      </w:pPr>
    </w:lvl>
    <w:lvl w:ilvl="4" w:tplc="04070019">
      <w:start w:val="1"/>
      <w:numFmt w:val="lowerLetter"/>
      <w:lvlText w:val="%5."/>
      <w:lvlJc w:val="left"/>
      <w:pPr>
        <w:ind w:left="3666" w:hanging="360"/>
      </w:pPr>
    </w:lvl>
    <w:lvl w:ilvl="5" w:tplc="0407001B">
      <w:start w:val="1"/>
      <w:numFmt w:val="lowerRoman"/>
      <w:lvlText w:val="%6."/>
      <w:lvlJc w:val="right"/>
      <w:pPr>
        <w:ind w:left="4386" w:hanging="180"/>
      </w:pPr>
    </w:lvl>
    <w:lvl w:ilvl="6" w:tplc="0407000F">
      <w:start w:val="1"/>
      <w:numFmt w:val="decimal"/>
      <w:lvlText w:val="%7."/>
      <w:lvlJc w:val="left"/>
      <w:pPr>
        <w:ind w:left="5106" w:hanging="360"/>
      </w:pPr>
    </w:lvl>
    <w:lvl w:ilvl="7" w:tplc="04070019">
      <w:start w:val="1"/>
      <w:numFmt w:val="lowerLetter"/>
      <w:lvlText w:val="%8."/>
      <w:lvlJc w:val="left"/>
      <w:pPr>
        <w:ind w:left="5826" w:hanging="360"/>
      </w:pPr>
    </w:lvl>
    <w:lvl w:ilvl="8" w:tplc="0407001B">
      <w:start w:val="1"/>
      <w:numFmt w:val="lowerRoman"/>
      <w:lvlText w:val="%9."/>
      <w:lvlJc w:val="right"/>
      <w:pPr>
        <w:ind w:left="6546" w:hanging="180"/>
      </w:pPr>
    </w:lvl>
  </w:abstractNum>
  <w:num w:numId="1" w16cid:durableId="1529677074">
    <w:abstractNumId w:val="0"/>
  </w:num>
  <w:num w:numId="2" w16cid:durableId="547764959">
    <w:abstractNumId w:val="9"/>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46878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802236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9UAx/mBvw+tddFU+sLixnpeWaYfAoD247nv/56m+TDcUAYKv7spTIpARW/FlqHNLlmwA5loKtauI56DhHr3L6A==" w:salt="6Zqa8KmnJW8nZpxxc0FAvw=="/>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3FB5"/>
    <w:rsid w:val="00004604"/>
    <w:rsid w:val="00005D8A"/>
    <w:rsid w:val="00005F83"/>
    <w:rsid w:val="0001097D"/>
    <w:rsid w:val="0001120D"/>
    <w:rsid w:val="000120D5"/>
    <w:rsid w:val="0001342E"/>
    <w:rsid w:val="000201C1"/>
    <w:rsid w:val="000237E4"/>
    <w:rsid w:val="00024943"/>
    <w:rsid w:val="00025650"/>
    <w:rsid w:val="000330F4"/>
    <w:rsid w:val="000355B1"/>
    <w:rsid w:val="0003621C"/>
    <w:rsid w:val="0004071D"/>
    <w:rsid w:val="00042664"/>
    <w:rsid w:val="00042A2D"/>
    <w:rsid w:val="00042D39"/>
    <w:rsid w:val="00050DC2"/>
    <w:rsid w:val="00054E88"/>
    <w:rsid w:val="00056BC4"/>
    <w:rsid w:val="0007110D"/>
    <w:rsid w:val="000774BC"/>
    <w:rsid w:val="00081DEA"/>
    <w:rsid w:val="0009101B"/>
    <w:rsid w:val="00091E38"/>
    <w:rsid w:val="00092D5F"/>
    <w:rsid w:val="00095B45"/>
    <w:rsid w:val="00096EDF"/>
    <w:rsid w:val="000A38C0"/>
    <w:rsid w:val="000A6A51"/>
    <w:rsid w:val="000B0E3B"/>
    <w:rsid w:val="000B17F0"/>
    <w:rsid w:val="000B2E8A"/>
    <w:rsid w:val="000D225C"/>
    <w:rsid w:val="000D546F"/>
    <w:rsid w:val="000D63F4"/>
    <w:rsid w:val="000E2CB6"/>
    <w:rsid w:val="000E2EDE"/>
    <w:rsid w:val="000E456B"/>
    <w:rsid w:val="000E57B7"/>
    <w:rsid w:val="000E6E8B"/>
    <w:rsid w:val="000E7428"/>
    <w:rsid w:val="000E7D1F"/>
    <w:rsid w:val="000F119E"/>
    <w:rsid w:val="000F286F"/>
    <w:rsid w:val="000F2FA9"/>
    <w:rsid w:val="000F40E9"/>
    <w:rsid w:val="000F5E54"/>
    <w:rsid w:val="0010068D"/>
    <w:rsid w:val="0011042C"/>
    <w:rsid w:val="00110444"/>
    <w:rsid w:val="001149C4"/>
    <w:rsid w:val="0011671F"/>
    <w:rsid w:val="001177B0"/>
    <w:rsid w:val="001204C6"/>
    <w:rsid w:val="00121C70"/>
    <w:rsid w:val="00123453"/>
    <w:rsid w:val="001246E8"/>
    <w:rsid w:val="00130705"/>
    <w:rsid w:val="00131031"/>
    <w:rsid w:val="001331B0"/>
    <w:rsid w:val="00133EE6"/>
    <w:rsid w:val="001345E4"/>
    <w:rsid w:val="0014171A"/>
    <w:rsid w:val="00146F40"/>
    <w:rsid w:val="00147B32"/>
    <w:rsid w:val="001504B3"/>
    <w:rsid w:val="001526EB"/>
    <w:rsid w:val="00154183"/>
    <w:rsid w:val="00154759"/>
    <w:rsid w:val="00156B90"/>
    <w:rsid w:val="00157DE9"/>
    <w:rsid w:val="00157F6A"/>
    <w:rsid w:val="00166BBD"/>
    <w:rsid w:val="001720B7"/>
    <w:rsid w:val="001749C0"/>
    <w:rsid w:val="0017610F"/>
    <w:rsid w:val="00176233"/>
    <w:rsid w:val="00183D61"/>
    <w:rsid w:val="00193B78"/>
    <w:rsid w:val="00194626"/>
    <w:rsid w:val="00194857"/>
    <w:rsid w:val="00194B1B"/>
    <w:rsid w:val="00194B47"/>
    <w:rsid w:val="00195AB9"/>
    <w:rsid w:val="001B0E70"/>
    <w:rsid w:val="001B1A03"/>
    <w:rsid w:val="001B2B88"/>
    <w:rsid w:val="001B3477"/>
    <w:rsid w:val="001C01EA"/>
    <w:rsid w:val="001C1FEB"/>
    <w:rsid w:val="001C2B82"/>
    <w:rsid w:val="001C76CE"/>
    <w:rsid w:val="001D3580"/>
    <w:rsid w:val="001D3597"/>
    <w:rsid w:val="001D3D84"/>
    <w:rsid w:val="001D43FF"/>
    <w:rsid w:val="001D6103"/>
    <w:rsid w:val="001E1381"/>
    <w:rsid w:val="001E3366"/>
    <w:rsid w:val="001E4B3F"/>
    <w:rsid w:val="001E4FBF"/>
    <w:rsid w:val="001F6A2F"/>
    <w:rsid w:val="002025E6"/>
    <w:rsid w:val="00203ED7"/>
    <w:rsid w:val="00207C01"/>
    <w:rsid w:val="00210632"/>
    <w:rsid w:val="002121A7"/>
    <w:rsid w:val="002153F5"/>
    <w:rsid w:val="00216A39"/>
    <w:rsid w:val="00224643"/>
    <w:rsid w:val="00224BA0"/>
    <w:rsid w:val="0022772D"/>
    <w:rsid w:val="0023438E"/>
    <w:rsid w:val="002412DE"/>
    <w:rsid w:val="00245771"/>
    <w:rsid w:val="002475C3"/>
    <w:rsid w:val="00250221"/>
    <w:rsid w:val="00250F3E"/>
    <w:rsid w:val="002530F4"/>
    <w:rsid w:val="00257BE9"/>
    <w:rsid w:val="0026032E"/>
    <w:rsid w:val="00260AF4"/>
    <w:rsid w:val="0026633A"/>
    <w:rsid w:val="00276E60"/>
    <w:rsid w:val="00287720"/>
    <w:rsid w:val="00292102"/>
    <w:rsid w:val="00294CFA"/>
    <w:rsid w:val="00296DBB"/>
    <w:rsid w:val="002974C3"/>
    <w:rsid w:val="002975FF"/>
    <w:rsid w:val="00297BDD"/>
    <w:rsid w:val="002A366E"/>
    <w:rsid w:val="002B12D3"/>
    <w:rsid w:val="002B7C80"/>
    <w:rsid w:val="002C2CC2"/>
    <w:rsid w:val="002D2301"/>
    <w:rsid w:val="002D34B6"/>
    <w:rsid w:val="002E2C80"/>
    <w:rsid w:val="002E2F1E"/>
    <w:rsid w:val="002E5E3D"/>
    <w:rsid w:val="00302FF8"/>
    <w:rsid w:val="0030437E"/>
    <w:rsid w:val="00304874"/>
    <w:rsid w:val="00311534"/>
    <w:rsid w:val="003123EB"/>
    <w:rsid w:val="00312551"/>
    <w:rsid w:val="00312D66"/>
    <w:rsid w:val="00313B74"/>
    <w:rsid w:val="0031457A"/>
    <w:rsid w:val="00317810"/>
    <w:rsid w:val="00320780"/>
    <w:rsid w:val="0032347A"/>
    <w:rsid w:val="003254B7"/>
    <w:rsid w:val="0033233D"/>
    <w:rsid w:val="00343CEF"/>
    <w:rsid w:val="003455C1"/>
    <w:rsid w:val="003534A0"/>
    <w:rsid w:val="00354F00"/>
    <w:rsid w:val="00362D3B"/>
    <w:rsid w:val="00364438"/>
    <w:rsid w:val="00380F67"/>
    <w:rsid w:val="00382275"/>
    <w:rsid w:val="00382819"/>
    <w:rsid w:val="00384C5B"/>
    <w:rsid w:val="00385A72"/>
    <w:rsid w:val="00392A2B"/>
    <w:rsid w:val="00393FE8"/>
    <w:rsid w:val="00394DD2"/>
    <w:rsid w:val="003A0471"/>
    <w:rsid w:val="003A589B"/>
    <w:rsid w:val="003A678A"/>
    <w:rsid w:val="003B031D"/>
    <w:rsid w:val="003B6770"/>
    <w:rsid w:val="003C53CA"/>
    <w:rsid w:val="003C6E6A"/>
    <w:rsid w:val="003D0F83"/>
    <w:rsid w:val="003D185C"/>
    <w:rsid w:val="003D2E66"/>
    <w:rsid w:val="003D56E1"/>
    <w:rsid w:val="003E214D"/>
    <w:rsid w:val="003E3046"/>
    <w:rsid w:val="003E4274"/>
    <w:rsid w:val="003E6706"/>
    <w:rsid w:val="003E73D6"/>
    <w:rsid w:val="00406E3B"/>
    <w:rsid w:val="00411653"/>
    <w:rsid w:val="00413F86"/>
    <w:rsid w:val="00415990"/>
    <w:rsid w:val="0042001C"/>
    <w:rsid w:val="00421E5C"/>
    <w:rsid w:val="004255C5"/>
    <w:rsid w:val="004301CA"/>
    <w:rsid w:val="0043022A"/>
    <w:rsid w:val="00433A1D"/>
    <w:rsid w:val="00434291"/>
    <w:rsid w:val="00436445"/>
    <w:rsid w:val="004541B0"/>
    <w:rsid w:val="004560CE"/>
    <w:rsid w:val="004563BF"/>
    <w:rsid w:val="004642CC"/>
    <w:rsid w:val="0046431F"/>
    <w:rsid w:val="004714C8"/>
    <w:rsid w:val="00487F42"/>
    <w:rsid w:val="00492F56"/>
    <w:rsid w:val="00493824"/>
    <w:rsid w:val="00495ABE"/>
    <w:rsid w:val="004964FA"/>
    <w:rsid w:val="00497EDA"/>
    <w:rsid w:val="004A13AE"/>
    <w:rsid w:val="004A3388"/>
    <w:rsid w:val="004A3AFA"/>
    <w:rsid w:val="004A636C"/>
    <w:rsid w:val="004B0E16"/>
    <w:rsid w:val="004B1DED"/>
    <w:rsid w:val="004B2EFA"/>
    <w:rsid w:val="004C43CF"/>
    <w:rsid w:val="004D02EB"/>
    <w:rsid w:val="004D07A4"/>
    <w:rsid w:val="004D58F4"/>
    <w:rsid w:val="004D703E"/>
    <w:rsid w:val="004E0953"/>
    <w:rsid w:val="004E4735"/>
    <w:rsid w:val="004E6077"/>
    <w:rsid w:val="004F55F6"/>
    <w:rsid w:val="004F7848"/>
    <w:rsid w:val="0051407A"/>
    <w:rsid w:val="00521EFC"/>
    <w:rsid w:val="00524322"/>
    <w:rsid w:val="0052536D"/>
    <w:rsid w:val="00530B77"/>
    <w:rsid w:val="00530E6C"/>
    <w:rsid w:val="00546EBC"/>
    <w:rsid w:val="005500A1"/>
    <w:rsid w:val="00551441"/>
    <w:rsid w:val="00551E55"/>
    <w:rsid w:val="005854DD"/>
    <w:rsid w:val="005A03A0"/>
    <w:rsid w:val="005A2D80"/>
    <w:rsid w:val="005A46B5"/>
    <w:rsid w:val="005A60E3"/>
    <w:rsid w:val="005A732C"/>
    <w:rsid w:val="005A739C"/>
    <w:rsid w:val="005B19F9"/>
    <w:rsid w:val="005B3315"/>
    <w:rsid w:val="005B4499"/>
    <w:rsid w:val="005C3E3B"/>
    <w:rsid w:val="005D41B5"/>
    <w:rsid w:val="005E3F71"/>
    <w:rsid w:val="005E54AD"/>
    <w:rsid w:val="005E55E3"/>
    <w:rsid w:val="005E574F"/>
    <w:rsid w:val="005E7343"/>
    <w:rsid w:val="005F4326"/>
    <w:rsid w:val="00614B2D"/>
    <w:rsid w:val="00616556"/>
    <w:rsid w:val="00622EA0"/>
    <w:rsid w:val="00627F67"/>
    <w:rsid w:val="0063388C"/>
    <w:rsid w:val="00634F68"/>
    <w:rsid w:val="00635090"/>
    <w:rsid w:val="00636486"/>
    <w:rsid w:val="00643263"/>
    <w:rsid w:val="00643DD6"/>
    <w:rsid w:val="00652E46"/>
    <w:rsid w:val="006620E4"/>
    <w:rsid w:val="0067709F"/>
    <w:rsid w:val="0068305D"/>
    <w:rsid w:val="006837B8"/>
    <w:rsid w:val="00683DFD"/>
    <w:rsid w:val="00685503"/>
    <w:rsid w:val="0068604A"/>
    <w:rsid w:val="00687983"/>
    <w:rsid w:val="00694A01"/>
    <w:rsid w:val="006A1C39"/>
    <w:rsid w:val="006A50E5"/>
    <w:rsid w:val="006A6857"/>
    <w:rsid w:val="006B1A63"/>
    <w:rsid w:val="006B3729"/>
    <w:rsid w:val="006B3F6C"/>
    <w:rsid w:val="006B7A3A"/>
    <w:rsid w:val="006C4C7B"/>
    <w:rsid w:val="006C63AF"/>
    <w:rsid w:val="006C6C87"/>
    <w:rsid w:val="006D4E62"/>
    <w:rsid w:val="006D5BE5"/>
    <w:rsid w:val="006E122D"/>
    <w:rsid w:val="006E3912"/>
    <w:rsid w:val="006E627C"/>
    <w:rsid w:val="0070001A"/>
    <w:rsid w:val="007018A3"/>
    <w:rsid w:val="00702E2E"/>
    <w:rsid w:val="00722A14"/>
    <w:rsid w:val="00724176"/>
    <w:rsid w:val="0072502D"/>
    <w:rsid w:val="0072682C"/>
    <w:rsid w:val="00733324"/>
    <w:rsid w:val="00735C65"/>
    <w:rsid w:val="00750765"/>
    <w:rsid w:val="00771AC6"/>
    <w:rsid w:val="00771ACE"/>
    <w:rsid w:val="00774F65"/>
    <w:rsid w:val="00785BF6"/>
    <w:rsid w:val="00797CA9"/>
    <w:rsid w:val="007B0BA6"/>
    <w:rsid w:val="007B6E6E"/>
    <w:rsid w:val="007C35DD"/>
    <w:rsid w:val="007C4E2D"/>
    <w:rsid w:val="007C5EBB"/>
    <w:rsid w:val="007D4CFE"/>
    <w:rsid w:val="007D5CC6"/>
    <w:rsid w:val="007E15F8"/>
    <w:rsid w:val="007E2CCA"/>
    <w:rsid w:val="007E32A8"/>
    <w:rsid w:val="007E45A7"/>
    <w:rsid w:val="007E57B3"/>
    <w:rsid w:val="007E5D0C"/>
    <w:rsid w:val="008004B2"/>
    <w:rsid w:val="00801584"/>
    <w:rsid w:val="00802353"/>
    <w:rsid w:val="0080366B"/>
    <w:rsid w:val="008052A3"/>
    <w:rsid w:val="00806438"/>
    <w:rsid w:val="00807BD5"/>
    <w:rsid w:val="00815576"/>
    <w:rsid w:val="0082103B"/>
    <w:rsid w:val="00822AA6"/>
    <w:rsid w:val="00826549"/>
    <w:rsid w:val="00830BAD"/>
    <w:rsid w:val="008333B9"/>
    <w:rsid w:val="008335C5"/>
    <w:rsid w:val="0083484E"/>
    <w:rsid w:val="008379DB"/>
    <w:rsid w:val="0084191B"/>
    <w:rsid w:val="00843A65"/>
    <w:rsid w:val="008457BB"/>
    <w:rsid w:val="008479C4"/>
    <w:rsid w:val="00847AF0"/>
    <w:rsid w:val="008643C5"/>
    <w:rsid w:val="0086609D"/>
    <w:rsid w:val="00872776"/>
    <w:rsid w:val="008746CD"/>
    <w:rsid w:val="00875B45"/>
    <w:rsid w:val="008803DF"/>
    <w:rsid w:val="008831C2"/>
    <w:rsid w:val="0088340E"/>
    <w:rsid w:val="00885836"/>
    <w:rsid w:val="00886B7E"/>
    <w:rsid w:val="008907EE"/>
    <w:rsid w:val="00891558"/>
    <w:rsid w:val="00892927"/>
    <w:rsid w:val="008A0030"/>
    <w:rsid w:val="008A0EF1"/>
    <w:rsid w:val="008A4B98"/>
    <w:rsid w:val="008B1C2F"/>
    <w:rsid w:val="008B27D7"/>
    <w:rsid w:val="008B69FD"/>
    <w:rsid w:val="008C6C6B"/>
    <w:rsid w:val="008F4BCB"/>
    <w:rsid w:val="008F6B59"/>
    <w:rsid w:val="008F7469"/>
    <w:rsid w:val="0093185D"/>
    <w:rsid w:val="0093408E"/>
    <w:rsid w:val="009344FE"/>
    <w:rsid w:val="009347C6"/>
    <w:rsid w:val="00942C9D"/>
    <w:rsid w:val="00944AAE"/>
    <w:rsid w:val="00947814"/>
    <w:rsid w:val="00953963"/>
    <w:rsid w:val="00956F11"/>
    <w:rsid w:val="0096062E"/>
    <w:rsid w:val="009607C3"/>
    <w:rsid w:val="00960E28"/>
    <w:rsid w:val="00965391"/>
    <w:rsid w:val="00974298"/>
    <w:rsid w:val="00974FD2"/>
    <w:rsid w:val="0097587E"/>
    <w:rsid w:val="00976DC1"/>
    <w:rsid w:val="00981005"/>
    <w:rsid w:val="009829CC"/>
    <w:rsid w:val="00982FFD"/>
    <w:rsid w:val="0098414B"/>
    <w:rsid w:val="009865DA"/>
    <w:rsid w:val="0099048D"/>
    <w:rsid w:val="00991FF1"/>
    <w:rsid w:val="00994513"/>
    <w:rsid w:val="0099741C"/>
    <w:rsid w:val="009A24E3"/>
    <w:rsid w:val="009A5D01"/>
    <w:rsid w:val="009A6EFD"/>
    <w:rsid w:val="009A7A62"/>
    <w:rsid w:val="009B57CD"/>
    <w:rsid w:val="009C13E1"/>
    <w:rsid w:val="009C195A"/>
    <w:rsid w:val="009D1235"/>
    <w:rsid w:val="009D3341"/>
    <w:rsid w:val="009E33F7"/>
    <w:rsid w:val="009F1005"/>
    <w:rsid w:val="009F2BA4"/>
    <w:rsid w:val="009F4D99"/>
    <w:rsid w:val="009F71E7"/>
    <w:rsid w:val="00A00FC6"/>
    <w:rsid w:val="00A0224D"/>
    <w:rsid w:val="00A02516"/>
    <w:rsid w:val="00A02623"/>
    <w:rsid w:val="00A03B1D"/>
    <w:rsid w:val="00A05067"/>
    <w:rsid w:val="00A30FC7"/>
    <w:rsid w:val="00A33118"/>
    <w:rsid w:val="00A41F19"/>
    <w:rsid w:val="00A44AE7"/>
    <w:rsid w:val="00A44D07"/>
    <w:rsid w:val="00A45767"/>
    <w:rsid w:val="00A47671"/>
    <w:rsid w:val="00A47E35"/>
    <w:rsid w:val="00A52035"/>
    <w:rsid w:val="00A53147"/>
    <w:rsid w:val="00A56697"/>
    <w:rsid w:val="00A57BBB"/>
    <w:rsid w:val="00A72CE9"/>
    <w:rsid w:val="00A74442"/>
    <w:rsid w:val="00A9219E"/>
    <w:rsid w:val="00A92A83"/>
    <w:rsid w:val="00AA01C2"/>
    <w:rsid w:val="00AA3B10"/>
    <w:rsid w:val="00AC20BA"/>
    <w:rsid w:val="00AC57FA"/>
    <w:rsid w:val="00AD0845"/>
    <w:rsid w:val="00AD1B95"/>
    <w:rsid w:val="00AD646C"/>
    <w:rsid w:val="00AD7326"/>
    <w:rsid w:val="00AE381F"/>
    <w:rsid w:val="00AE59D2"/>
    <w:rsid w:val="00AE7090"/>
    <w:rsid w:val="00AF21BE"/>
    <w:rsid w:val="00B0030D"/>
    <w:rsid w:val="00B01EC8"/>
    <w:rsid w:val="00B0780E"/>
    <w:rsid w:val="00B1183F"/>
    <w:rsid w:val="00B1257B"/>
    <w:rsid w:val="00B13363"/>
    <w:rsid w:val="00B1438B"/>
    <w:rsid w:val="00B145AB"/>
    <w:rsid w:val="00B17945"/>
    <w:rsid w:val="00B235A0"/>
    <w:rsid w:val="00B24627"/>
    <w:rsid w:val="00B32F4E"/>
    <w:rsid w:val="00B34376"/>
    <w:rsid w:val="00B347A9"/>
    <w:rsid w:val="00B40F4C"/>
    <w:rsid w:val="00B415AD"/>
    <w:rsid w:val="00B416E1"/>
    <w:rsid w:val="00B43FE0"/>
    <w:rsid w:val="00B4602A"/>
    <w:rsid w:val="00B536DD"/>
    <w:rsid w:val="00B53A47"/>
    <w:rsid w:val="00B556C0"/>
    <w:rsid w:val="00B56520"/>
    <w:rsid w:val="00B638B5"/>
    <w:rsid w:val="00B67521"/>
    <w:rsid w:val="00B70A53"/>
    <w:rsid w:val="00B73026"/>
    <w:rsid w:val="00B764B0"/>
    <w:rsid w:val="00B80A72"/>
    <w:rsid w:val="00B82DF4"/>
    <w:rsid w:val="00B84345"/>
    <w:rsid w:val="00B843B7"/>
    <w:rsid w:val="00B84745"/>
    <w:rsid w:val="00B9295A"/>
    <w:rsid w:val="00B9632F"/>
    <w:rsid w:val="00BA1608"/>
    <w:rsid w:val="00BA468A"/>
    <w:rsid w:val="00BB72B9"/>
    <w:rsid w:val="00BD2815"/>
    <w:rsid w:val="00BD2F05"/>
    <w:rsid w:val="00BD4919"/>
    <w:rsid w:val="00BD76C5"/>
    <w:rsid w:val="00BE152C"/>
    <w:rsid w:val="00BE4F0B"/>
    <w:rsid w:val="00C025EC"/>
    <w:rsid w:val="00C06D91"/>
    <w:rsid w:val="00C102E0"/>
    <w:rsid w:val="00C13383"/>
    <w:rsid w:val="00C138EB"/>
    <w:rsid w:val="00C16C86"/>
    <w:rsid w:val="00C177E9"/>
    <w:rsid w:val="00C22A07"/>
    <w:rsid w:val="00C25C8A"/>
    <w:rsid w:val="00C303A0"/>
    <w:rsid w:val="00C35850"/>
    <w:rsid w:val="00C44BF0"/>
    <w:rsid w:val="00C460DC"/>
    <w:rsid w:val="00C565F9"/>
    <w:rsid w:val="00C5681B"/>
    <w:rsid w:val="00C569B6"/>
    <w:rsid w:val="00C65E46"/>
    <w:rsid w:val="00C6787B"/>
    <w:rsid w:val="00C7302D"/>
    <w:rsid w:val="00C85736"/>
    <w:rsid w:val="00C8596C"/>
    <w:rsid w:val="00C865D9"/>
    <w:rsid w:val="00C872D9"/>
    <w:rsid w:val="00C90855"/>
    <w:rsid w:val="00C921A3"/>
    <w:rsid w:val="00C9224F"/>
    <w:rsid w:val="00C9597D"/>
    <w:rsid w:val="00C96F84"/>
    <w:rsid w:val="00C975A7"/>
    <w:rsid w:val="00CA069C"/>
    <w:rsid w:val="00CA12D9"/>
    <w:rsid w:val="00CA7210"/>
    <w:rsid w:val="00CB469A"/>
    <w:rsid w:val="00CC032D"/>
    <w:rsid w:val="00CC4C0C"/>
    <w:rsid w:val="00CD13AA"/>
    <w:rsid w:val="00CD54F5"/>
    <w:rsid w:val="00CE7301"/>
    <w:rsid w:val="00CF3B4C"/>
    <w:rsid w:val="00D01D52"/>
    <w:rsid w:val="00D03618"/>
    <w:rsid w:val="00D03AAF"/>
    <w:rsid w:val="00D10AA7"/>
    <w:rsid w:val="00D14E4A"/>
    <w:rsid w:val="00D20939"/>
    <w:rsid w:val="00D3132E"/>
    <w:rsid w:val="00D338D3"/>
    <w:rsid w:val="00D33A2C"/>
    <w:rsid w:val="00D40B08"/>
    <w:rsid w:val="00D42B3F"/>
    <w:rsid w:val="00D441C3"/>
    <w:rsid w:val="00D46916"/>
    <w:rsid w:val="00D5501A"/>
    <w:rsid w:val="00D61035"/>
    <w:rsid w:val="00D65F2F"/>
    <w:rsid w:val="00D67312"/>
    <w:rsid w:val="00D67485"/>
    <w:rsid w:val="00D71776"/>
    <w:rsid w:val="00D739DA"/>
    <w:rsid w:val="00D73D23"/>
    <w:rsid w:val="00D7411A"/>
    <w:rsid w:val="00D7730B"/>
    <w:rsid w:val="00D81299"/>
    <w:rsid w:val="00D81926"/>
    <w:rsid w:val="00D846C2"/>
    <w:rsid w:val="00D866F1"/>
    <w:rsid w:val="00D93431"/>
    <w:rsid w:val="00DA11E3"/>
    <w:rsid w:val="00DB6B33"/>
    <w:rsid w:val="00DC115C"/>
    <w:rsid w:val="00DD4BCA"/>
    <w:rsid w:val="00DD65EF"/>
    <w:rsid w:val="00DE1FDF"/>
    <w:rsid w:val="00DE38F8"/>
    <w:rsid w:val="00DE48AE"/>
    <w:rsid w:val="00DF26DB"/>
    <w:rsid w:val="00DF464B"/>
    <w:rsid w:val="00DF7A27"/>
    <w:rsid w:val="00DF7EF5"/>
    <w:rsid w:val="00E035D3"/>
    <w:rsid w:val="00E04048"/>
    <w:rsid w:val="00E04821"/>
    <w:rsid w:val="00E05B17"/>
    <w:rsid w:val="00E07AB3"/>
    <w:rsid w:val="00E14C70"/>
    <w:rsid w:val="00E1654F"/>
    <w:rsid w:val="00E17D95"/>
    <w:rsid w:val="00E22A75"/>
    <w:rsid w:val="00E231D4"/>
    <w:rsid w:val="00E2419E"/>
    <w:rsid w:val="00E30055"/>
    <w:rsid w:val="00E313D0"/>
    <w:rsid w:val="00E359D0"/>
    <w:rsid w:val="00E41AB7"/>
    <w:rsid w:val="00E441F5"/>
    <w:rsid w:val="00E44225"/>
    <w:rsid w:val="00E45166"/>
    <w:rsid w:val="00E504DD"/>
    <w:rsid w:val="00E72097"/>
    <w:rsid w:val="00E730B0"/>
    <w:rsid w:val="00E737EE"/>
    <w:rsid w:val="00E82B7E"/>
    <w:rsid w:val="00E8738E"/>
    <w:rsid w:val="00E912C9"/>
    <w:rsid w:val="00E93156"/>
    <w:rsid w:val="00EA1997"/>
    <w:rsid w:val="00EA7BE3"/>
    <w:rsid w:val="00EB4AFA"/>
    <w:rsid w:val="00EC2E83"/>
    <w:rsid w:val="00EC5F36"/>
    <w:rsid w:val="00ED07A9"/>
    <w:rsid w:val="00ED1408"/>
    <w:rsid w:val="00ED1F56"/>
    <w:rsid w:val="00ED4EB5"/>
    <w:rsid w:val="00EE2AA4"/>
    <w:rsid w:val="00EE3AC1"/>
    <w:rsid w:val="00EE7749"/>
    <w:rsid w:val="00EE7A45"/>
    <w:rsid w:val="00EF221B"/>
    <w:rsid w:val="00EF585A"/>
    <w:rsid w:val="00F04D14"/>
    <w:rsid w:val="00F1046A"/>
    <w:rsid w:val="00F1065E"/>
    <w:rsid w:val="00F1411C"/>
    <w:rsid w:val="00F26668"/>
    <w:rsid w:val="00F302BB"/>
    <w:rsid w:val="00F306DF"/>
    <w:rsid w:val="00F32130"/>
    <w:rsid w:val="00F326FF"/>
    <w:rsid w:val="00F33687"/>
    <w:rsid w:val="00F359AF"/>
    <w:rsid w:val="00F3666A"/>
    <w:rsid w:val="00F36F14"/>
    <w:rsid w:val="00F51FBA"/>
    <w:rsid w:val="00F53E33"/>
    <w:rsid w:val="00F5424F"/>
    <w:rsid w:val="00F57518"/>
    <w:rsid w:val="00F57D39"/>
    <w:rsid w:val="00F61616"/>
    <w:rsid w:val="00F6189E"/>
    <w:rsid w:val="00F71D03"/>
    <w:rsid w:val="00F720EA"/>
    <w:rsid w:val="00F82593"/>
    <w:rsid w:val="00F95384"/>
    <w:rsid w:val="00F97B26"/>
    <w:rsid w:val="00FA059B"/>
    <w:rsid w:val="00FA4BE2"/>
    <w:rsid w:val="00FA4C73"/>
    <w:rsid w:val="00FA60A1"/>
    <w:rsid w:val="00FB2FB4"/>
    <w:rsid w:val="00FB33CB"/>
    <w:rsid w:val="00FC0640"/>
    <w:rsid w:val="00FC16F6"/>
    <w:rsid w:val="00FC52FC"/>
    <w:rsid w:val="00FC5E75"/>
    <w:rsid w:val="00FD416E"/>
    <w:rsid w:val="00FE19EB"/>
    <w:rsid w:val="00FE613D"/>
    <w:rsid w:val="00FF247E"/>
    <w:rsid w:val="00FF3857"/>
    <w:rsid w:val="00FF59FA"/>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31DE035"/>
  <w15:docId w15:val="{5783085D-6AEA-42E4-8994-C5FD4BB20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21E5C"/>
    <w:pPr>
      <w:jc w:val="both"/>
    </w:pPr>
    <w:rPr>
      <w:rFonts w:ascii="Arial" w:hAnsi="Arial"/>
      <w:lang w:eastAsia="ar-SA"/>
    </w:rPr>
  </w:style>
  <w:style w:type="paragraph" w:styleId="berschrift1">
    <w:name w:val="heading 1"/>
    <w:basedOn w:val="Standard"/>
    <w:next w:val="Standard"/>
    <w:link w:val="berschrift1Zchn"/>
    <w:qFormat/>
    <w:rsid w:val="003A589B"/>
    <w:pPr>
      <w:numPr>
        <w:numId w:val="1"/>
      </w:numPr>
      <w:spacing w:before="240"/>
      <w:outlineLvl w:val="0"/>
    </w:pPr>
    <w:rPr>
      <w:b/>
      <w:u w:val="single"/>
    </w:rPr>
  </w:style>
  <w:style w:type="paragraph" w:styleId="berschrift2">
    <w:name w:val="heading 2"/>
    <w:basedOn w:val="Standard"/>
    <w:next w:val="Standard"/>
    <w:qFormat/>
    <w:rsid w:val="003A589B"/>
    <w:pPr>
      <w:tabs>
        <w:tab w:val="num" w:pos="0"/>
      </w:tabs>
      <w:spacing w:before="120"/>
      <w:ind w:left="576" w:hanging="576"/>
      <w:outlineLvl w:val="1"/>
    </w:pPr>
    <w:rPr>
      <w:b/>
    </w:rPr>
  </w:style>
  <w:style w:type="paragraph" w:styleId="berschrift3">
    <w:name w:val="heading 3"/>
    <w:basedOn w:val="Standard"/>
    <w:next w:val="Standard"/>
    <w:qFormat/>
    <w:rsid w:val="003A589B"/>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3A589B"/>
    <w:rPr>
      <w:rFonts w:ascii="Wingdings" w:hAnsi="Wingdings"/>
    </w:rPr>
  </w:style>
  <w:style w:type="character" w:customStyle="1" w:styleId="WW8Num3z0">
    <w:name w:val="WW8Num3z0"/>
    <w:rsid w:val="003A589B"/>
    <w:rPr>
      <w:rFonts w:ascii="Wingdings" w:hAnsi="Wingdings"/>
    </w:rPr>
  </w:style>
  <w:style w:type="character" w:customStyle="1" w:styleId="WW8Num4z0">
    <w:name w:val="WW8Num4z0"/>
    <w:rsid w:val="003A589B"/>
    <w:rPr>
      <w:rFonts w:ascii="Wingdings" w:hAnsi="Wingdings"/>
    </w:rPr>
  </w:style>
  <w:style w:type="character" w:customStyle="1" w:styleId="WW8Num5z0">
    <w:name w:val="WW8Num5z0"/>
    <w:rsid w:val="003A589B"/>
    <w:rPr>
      <w:rFonts w:ascii="Wingdings" w:hAnsi="Wingdings"/>
    </w:rPr>
  </w:style>
  <w:style w:type="character" w:customStyle="1" w:styleId="WW8Num6z0">
    <w:name w:val="WW8Num6z0"/>
    <w:rsid w:val="003A589B"/>
    <w:rPr>
      <w:rFonts w:ascii="Wingdings" w:hAnsi="Wingdings"/>
    </w:rPr>
  </w:style>
  <w:style w:type="character" w:customStyle="1" w:styleId="WW8Num6z1">
    <w:name w:val="WW8Num6z1"/>
    <w:rsid w:val="003A589B"/>
    <w:rPr>
      <w:rFonts w:ascii="Courier New" w:hAnsi="Courier New"/>
    </w:rPr>
  </w:style>
  <w:style w:type="character" w:customStyle="1" w:styleId="WW8Num6z4">
    <w:name w:val="WW8Num6z4"/>
    <w:rsid w:val="003A589B"/>
    <w:rPr>
      <w:rFonts w:ascii="Courier New" w:hAnsi="Courier New" w:cs="Courier New"/>
    </w:rPr>
  </w:style>
  <w:style w:type="character" w:customStyle="1" w:styleId="WW8Num6z6">
    <w:name w:val="WW8Num6z6"/>
    <w:rsid w:val="003A589B"/>
    <w:rPr>
      <w:rFonts w:ascii="Symbol" w:hAnsi="Symbol"/>
    </w:rPr>
  </w:style>
  <w:style w:type="character" w:customStyle="1" w:styleId="WW8Num7z0">
    <w:name w:val="WW8Num7z0"/>
    <w:rsid w:val="003A589B"/>
    <w:rPr>
      <w:rFonts w:ascii="Times New Roman" w:eastAsia="Times New Roman" w:hAnsi="Times New Roman" w:cs="Times New Roman"/>
    </w:rPr>
  </w:style>
  <w:style w:type="character" w:customStyle="1" w:styleId="WW8Num8z0">
    <w:name w:val="WW8Num8z0"/>
    <w:rsid w:val="003A589B"/>
    <w:rPr>
      <w:rFonts w:ascii="Wingdings" w:hAnsi="Wingdings"/>
    </w:rPr>
  </w:style>
  <w:style w:type="character" w:customStyle="1" w:styleId="Absatz-Standardschriftart1">
    <w:name w:val="Absatz-Standardschriftart1"/>
    <w:rsid w:val="003A589B"/>
  </w:style>
  <w:style w:type="character" w:customStyle="1" w:styleId="WW-Absatz-Standardschriftart">
    <w:name w:val="WW-Absatz-Standardschriftart"/>
    <w:rsid w:val="003A589B"/>
  </w:style>
  <w:style w:type="character" w:customStyle="1" w:styleId="WW8Num1z0">
    <w:name w:val="WW8Num1z0"/>
    <w:rsid w:val="003A589B"/>
    <w:rPr>
      <w:rFonts w:ascii="Wingdings" w:hAnsi="Wingdings"/>
    </w:rPr>
  </w:style>
  <w:style w:type="character" w:customStyle="1" w:styleId="WW8Num1z1">
    <w:name w:val="WW8Num1z1"/>
    <w:rsid w:val="003A589B"/>
    <w:rPr>
      <w:rFonts w:ascii="Courier New" w:hAnsi="Courier New"/>
    </w:rPr>
  </w:style>
  <w:style w:type="character" w:customStyle="1" w:styleId="WW8Num1z3">
    <w:name w:val="WW8Num1z3"/>
    <w:rsid w:val="003A589B"/>
    <w:rPr>
      <w:rFonts w:ascii="Symbol" w:hAnsi="Symbol"/>
    </w:rPr>
  </w:style>
  <w:style w:type="character" w:customStyle="1" w:styleId="WW8Num2z1">
    <w:name w:val="WW8Num2z1"/>
    <w:rsid w:val="003A589B"/>
    <w:rPr>
      <w:rFonts w:ascii="Courier New" w:hAnsi="Courier New"/>
    </w:rPr>
  </w:style>
  <w:style w:type="character" w:customStyle="1" w:styleId="WW8Num2z3">
    <w:name w:val="WW8Num2z3"/>
    <w:rsid w:val="003A589B"/>
    <w:rPr>
      <w:rFonts w:ascii="Symbol" w:hAnsi="Symbol"/>
    </w:rPr>
  </w:style>
  <w:style w:type="character" w:customStyle="1" w:styleId="WW8Num3z1">
    <w:name w:val="WW8Num3z1"/>
    <w:rsid w:val="003A589B"/>
    <w:rPr>
      <w:rFonts w:ascii="Symbol" w:hAnsi="Symbol"/>
    </w:rPr>
  </w:style>
  <w:style w:type="character" w:customStyle="1" w:styleId="WW8Num3z4">
    <w:name w:val="WW8Num3z4"/>
    <w:rsid w:val="003A589B"/>
    <w:rPr>
      <w:rFonts w:ascii="Courier New" w:hAnsi="Courier New"/>
    </w:rPr>
  </w:style>
  <w:style w:type="character" w:customStyle="1" w:styleId="WW8Num4z1">
    <w:name w:val="WW8Num4z1"/>
    <w:rsid w:val="003A589B"/>
    <w:rPr>
      <w:rFonts w:ascii="Courier New" w:hAnsi="Courier New"/>
    </w:rPr>
  </w:style>
  <w:style w:type="character" w:customStyle="1" w:styleId="WW8Num4z3">
    <w:name w:val="WW8Num4z3"/>
    <w:rsid w:val="003A589B"/>
    <w:rPr>
      <w:rFonts w:ascii="Symbol" w:hAnsi="Symbol"/>
    </w:rPr>
  </w:style>
  <w:style w:type="character" w:customStyle="1" w:styleId="WW8Num6z3">
    <w:name w:val="WW8Num6z3"/>
    <w:rsid w:val="003A589B"/>
    <w:rPr>
      <w:rFonts w:ascii="Symbol" w:hAnsi="Symbol"/>
    </w:rPr>
  </w:style>
  <w:style w:type="character" w:customStyle="1" w:styleId="WW8Num7z1">
    <w:name w:val="WW8Num7z1"/>
    <w:rsid w:val="003A589B"/>
    <w:rPr>
      <w:rFonts w:ascii="Courier New" w:hAnsi="Courier New"/>
    </w:rPr>
  </w:style>
  <w:style w:type="character" w:customStyle="1" w:styleId="WW8Num7z2">
    <w:name w:val="WW8Num7z2"/>
    <w:rsid w:val="003A589B"/>
    <w:rPr>
      <w:rFonts w:ascii="Wingdings" w:hAnsi="Wingdings"/>
    </w:rPr>
  </w:style>
  <w:style w:type="character" w:customStyle="1" w:styleId="WW8Num7z3">
    <w:name w:val="WW8Num7z3"/>
    <w:rsid w:val="003A589B"/>
    <w:rPr>
      <w:rFonts w:ascii="Symbol" w:hAnsi="Symbol"/>
    </w:rPr>
  </w:style>
  <w:style w:type="character" w:customStyle="1" w:styleId="WW8Num9z0">
    <w:name w:val="WW8Num9z0"/>
    <w:rsid w:val="003A589B"/>
    <w:rPr>
      <w:rFonts w:ascii="Wingdings" w:hAnsi="Wingdings"/>
    </w:rPr>
  </w:style>
  <w:style w:type="character" w:customStyle="1" w:styleId="WW8Num9z1">
    <w:name w:val="WW8Num9z1"/>
    <w:rsid w:val="003A589B"/>
    <w:rPr>
      <w:rFonts w:ascii="Courier New" w:hAnsi="Courier New"/>
    </w:rPr>
  </w:style>
  <w:style w:type="character" w:customStyle="1" w:styleId="WW8Num9z3">
    <w:name w:val="WW8Num9z3"/>
    <w:rsid w:val="003A589B"/>
    <w:rPr>
      <w:rFonts w:ascii="Symbol" w:hAnsi="Symbol"/>
    </w:rPr>
  </w:style>
  <w:style w:type="character" w:customStyle="1" w:styleId="WW8Num10z0">
    <w:name w:val="WW8Num10z0"/>
    <w:rsid w:val="003A589B"/>
    <w:rPr>
      <w:rFonts w:ascii="Arial" w:eastAsia="Times New Roman" w:hAnsi="Arial" w:cs="Arial"/>
    </w:rPr>
  </w:style>
  <w:style w:type="character" w:customStyle="1" w:styleId="WW8Num10z1">
    <w:name w:val="WW8Num10z1"/>
    <w:rsid w:val="003A589B"/>
    <w:rPr>
      <w:rFonts w:ascii="Courier New" w:hAnsi="Courier New" w:cs="Courier New"/>
    </w:rPr>
  </w:style>
  <w:style w:type="character" w:customStyle="1" w:styleId="WW8Num10z2">
    <w:name w:val="WW8Num10z2"/>
    <w:rsid w:val="003A589B"/>
    <w:rPr>
      <w:rFonts w:ascii="Wingdings" w:hAnsi="Wingdings"/>
    </w:rPr>
  </w:style>
  <w:style w:type="character" w:customStyle="1" w:styleId="WW8Num10z3">
    <w:name w:val="WW8Num10z3"/>
    <w:rsid w:val="003A589B"/>
    <w:rPr>
      <w:rFonts w:ascii="Symbol" w:hAnsi="Symbol"/>
    </w:rPr>
  </w:style>
  <w:style w:type="character" w:customStyle="1" w:styleId="WW8Num11z0">
    <w:name w:val="WW8Num11z0"/>
    <w:rsid w:val="003A589B"/>
    <w:rPr>
      <w:rFonts w:ascii="Symbol" w:hAnsi="Symbol"/>
    </w:rPr>
  </w:style>
  <w:style w:type="character" w:customStyle="1" w:styleId="WW8Num11z1">
    <w:name w:val="WW8Num11z1"/>
    <w:rsid w:val="003A589B"/>
    <w:rPr>
      <w:rFonts w:ascii="Courier New" w:hAnsi="Courier New" w:cs="Courier New"/>
    </w:rPr>
  </w:style>
  <w:style w:type="character" w:customStyle="1" w:styleId="WW8Num11z2">
    <w:name w:val="WW8Num11z2"/>
    <w:rsid w:val="003A589B"/>
    <w:rPr>
      <w:rFonts w:ascii="Wingdings" w:hAnsi="Wingdings"/>
    </w:rPr>
  </w:style>
  <w:style w:type="character" w:customStyle="1" w:styleId="WW8Num12z0">
    <w:name w:val="WW8Num12z0"/>
    <w:rsid w:val="003A589B"/>
    <w:rPr>
      <w:rFonts w:ascii="Wingdings" w:hAnsi="Wingdings"/>
    </w:rPr>
  </w:style>
  <w:style w:type="character" w:customStyle="1" w:styleId="WW8Num12z1">
    <w:name w:val="WW8Num12z1"/>
    <w:rsid w:val="003A589B"/>
    <w:rPr>
      <w:rFonts w:ascii="Courier New" w:hAnsi="Courier New"/>
    </w:rPr>
  </w:style>
  <w:style w:type="character" w:customStyle="1" w:styleId="WW8Num12z3">
    <w:name w:val="WW8Num12z3"/>
    <w:rsid w:val="003A589B"/>
    <w:rPr>
      <w:rFonts w:ascii="Symbol" w:hAnsi="Symbol"/>
    </w:rPr>
  </w:style>
  <w:style w:type="character" w:customStyle="1" w:styleId="WW8Num12z4">
    <w:name w:val="WW8Num12z4"/>
    <w:rsid w:val="003A589B"/>
    <w:rPr>
      <w:rFonts w:ascii="Courier New" w:hAnsi="Courier New" w:cs="Courier New"/>
    </w:rPr>
  </w:style>
  <w:style w:type="character" w:customStyle="1" w:styleId="WW8Num14z0">
    <w:name w:val="WW8Num14z0"/>
    <w:rsid w:val="003A589B"/>
    <w:rPr>
      <w:sz w:val="16"/>
    </w:rPr>
  </w:style>
  <w:style w:type="character" w:customStyle="1" w:styleId="WW8Num14z1">
    <w:name w:val="WW8Num14z1"/>
    <w:rsid w:val="003A589B"/>
    <w:rPr>
      <w:rFonts w:ascii="Courier New" w:hAnsi="Courier New"/>
    </w:rPr>
  </w:style>
  <w:style w:type="character" w:customStyle="1" w:styleId="WW8Num14z2">
    <w:name w:val="WW8Num14z2"/>
    <w:rsid w:val="003A589B"/>
    <w:rPr>
      <w:rFonts w:ascii="Wingdings" w:hAnsi="Wingdings"/>
    </w:rPr>
  </w:style>
  <w:style w:type="character" w:customStyle="1" w:styleId="WW8Num14z3">
    <w:name w:val="WW8Num14z3"/>
    <w:rsid w:val="003A589B"/>
    <w:rPr>
      <w:rFonts w:ascii="Symbol" w:hAnsi="Symbol"/>
    </w:rPr>
  </w:style>
  <w:style w:type="character" w:customStyle="1" w:styleId="WW8Num15z0">
    <w:name w:val="WW8Num15z0"/>
    <w:rsid w:val="003A589B"/>
    <w:rPr>
      <w:rFonts w:ascii="Wingdings" w:hAnsi="Wingdings"/>
    </w:rPr>
  </w:style>
  <w:style w:type="character" w:customStyle="1" w:styleId="WW8Num15z1">
    <w:name w:val="WW8Num15z1"/>
    <w:rsid w:val="003A589B"/>
    <w:rPr>
      <w:rFonts w:ascii="Courier New" w:hAnsi="Courier New" w:cs="Courier New"/>
    </w:rPr>
  </w:style>
  <w:style w:type="character" w:customStyle="1" w:styleId="WW8Num15z3">
    <w:name w:val="WW8Num15z3"/>
    <w:rsid w:val="003A589B"/>
    <w:rPr>
      <w:rFonts w:ascii="Symbol" w:hAnsi="Symbol"/>
    </w:rPr>
  </w:style>
  <w:style w:type="character" w:customStyle="1" w:styleId="WW8Num16z0">
    <w:name w:val="WW8Num16z0"/>
    <w:rsid w:val="003A589B"/>
    <w:rPr>
      <w:rFonts w:ascii="Wingdings" w:hAnsi="Wingdings"/>
    </w:rPr>
  </w:style>
  <w:style w:type="character" w:customStyle="1" w:styleId="WW8Num16z1">
    <w:name w:val="WW8Num16z1"/>
    <w:rsid w:val="003A589B"/>
    <w:rPr>
      <w:rFonts w:ascii="Courier New" w:hAnsi="Courier New"/>
    </w:rPr>
  </w:style>
  <w:style w:type="character" w:customStyle="1" w:styleId="WW8Num16z3">
    <w:name w:val="WW8Num16z3"/>
    <w:rsid w:val="003A589B"/>
    <w:rPr>
      <w:rFonts w:ascii="Symbol" w:hAnsi="Symbol"/>
    </w:rPr>
  </w:style>
  <w:style w:type="character" w:customStyle="1" w:styleId="WW8Num17z0">
    <w:name w:val="WW8Num17z0"/>
    <w:rsid w:val="003A589B"/>
    <w:rPr>
      <w:rFonts w:ascii="Symbol" w:hAnsi="Symbol"/>
    </w:rPr>
  </w:style>
  <w:style w:type="character" w:customStyle="1" w:styleId="WW8Num17z1">
    <w:name w:val="WW8Num17z1"/>
    <w:rsid w:val="003A589B"/>
    <w:rPr>
      <w:rFonts w:ascii="Courier New" w:hAnsi="Courier New" w:cs="Courier New"/>
    </w:rPr>
  </w:style>
  <w:style w:type="character" w:customStyle="1" w:styleId="WW8Num17z2">
    <w:name w:val="WW8Num17z2"/>
    <w:rsid w:val="003A589B"/>
    <w:rPr>
      <w:rFonts w:ascii="Wingdings" w:hAnsi="Wingdings"/>
    </w:rPr>
  </w:style>
  <w:style w:type="character" w:customStyle="1" w:styleId="WW8Num18z0">
    <w:name w:val="WW8Num18z0"/>
    <w:rsid w:val="003A589B"/>
    <w:rPr>
      <w:rFonts w:ascii="Wingdings" w:hAnsi="Wingdings"/>
    </w:rPr>
  </w:style>
  <w:style w:type="character" w:customStyle="1" w:styleId="WW8Num18z3">
    <w:name w:val="WW8Num18z3"/>
    <w:rsid w:val="003A589B"/>
    <w:rPr>
      <w:rFonts w:ascii="Symbol" w:hAnsi="Symbol"/>
    </w:rPr>
  </w:style>
  <w:style w:type="character" w:customStyle="1" w:styleId="WW8Num18z4">
    <w:name w:val="WW8Num18z4"/>
    <w:rsid w:val="003A589B"/>
    <w:rPr>
      <w:rFonts w:ascii="Courier New" w:hAnsi="Courier New"/>
    </w:rPr>
  </w:style>
  <w:style w:type="character" w:customStyle="1" w:styleId="WW8Num19z0">
    <w:name w:val="WW8Num19z0"/>
    <w:rsid w:val="003A589B"/>
    <w:rPr>
      <w:rFonts w:ascii="Wingdings" w:hAnsi="Wingdings"/>
    </w:rPr>
  </w:style>
  <w:style w:type="character" w:customStyle="1" w:styleId="WW8Num19z1">
    <w:name w:val="WW8Num19z1"/>
    <w:rsid w:val="003A589B"/>
    <w:rPr>
      <w:rFonts w:ascii="Courier New" w:hAnsi="Courier New"/>
    </w:rPr>
  </w:style>
  <w:style w:type="character" w:customStyle="1" w:styleId="WW8Num19z4">
    <w:name w:val="WW8Num19z4"/>
    <w:rsid w:val="003A589B"/>
    <w:rPr>
      <w:rFonts w:ascii="Courier New" w:hAnsi="Courier New" w:cs="Courier New"/>
    </w:rPr>
  </w:style>
  <w:style w:type="character" w:customStyle="1" w:styleId="WW8Num19z6">
    <w:name w:val="WW8Num19z6"/>
    <w:rsid w:val="003A589B"/>
    <w:rPr>
      <w:rFonts w:ascii="Symbol" w:hAnsi="Symbol"/>
    </w:rPr>
  </w:style>
  <w:style w:type="character" w:customStyle="1" w:styleId="WW8Num21z0">
    <w:name w:val="WW8Num21z0"/>
    <w:rsid w:val="003A589B"/>
    <w:rPr>
      <w:rFonts w:ascii="Wingdings" w:hAnsi="Wingdings"/>
    </w:rPr>
  </w:style>
  <w:style w:type="character" w:customStyle="1" w:styleId="WW8Num21z1">
    <w:name w:val="WW8Num21z1"/>
    <w:rsid w:val="003A589B"/>
    <w:rPr>
      <w:rFonts w:ascii="Courier New" w:hAnsi="Courier New"/>
    </w:rPr>
  </w:style>
  <w:style w:type="character" w:customStyle="1" w:styleId="WW8Num21z3">
    <w:name w:val="WW8Num21z3"/>
    <w:rsid w:val="003A589B"/>
    <w:rPr>
      <w:rFonts w:ascii="Symbol" w:hAnsi="Symbol"/>
    </w:rPr>
  </w:style>
  <w:style w:type="character" w:customStyle="1" w:styleId="WW8Num21z4">
    <w:name w:val="WW8Num21z4"/>
    <w:rsid w:val="003A589B"/>
    <w:rPr>
      <w:rFonts w:ascii="Courier New" w:hAnsi="Courier New" w:cs="Courier New"/>
    </w:rPr>
  </w:style>
  <w:style w:type="character" w:customStyle="1" w:styleId="WW8Num23z0">
    <w:name w:val="WW8Num23z0"/>
    <w:rsid w:val="003A589B"/>
    <w:rPr>
      <w:rFonts w:ascii="Courier New" w:hAnsi="Courier New"/>
    </w:rPr>
  </w:style>
  <w:style w:type="character" w:customStyle="1" w:styleId="WW8Num23z1">
    <w:name w:val="WW8Num23z1"/>
    <w:rsid w:val="003A589B"/>
    <w:rPr>
      <w:rFonts w:ascii="Wingdings" w:hAnsi="Wingdings"/>
    </w:rPr>
  </w:style>
  <w:style w:type="character" w:customStyle="1" w:styleId="WW8Num23z3">
    <w:name w:val="WW8Num23z3"/>
    <w:rsid w:val="003A589B"/>
    <w:rPr>
      <w:rFonts w:ascii="Symbol" w:hAnsi="Symbol"/>
    </w:rPr>
  </w:style>
  <w:style w:type="character" w:customStyle="1" w:styleId="WW8Num23z4">
    <w:name w:val="WW8Num23z4"/>
    <w:rsid w:val="003A589B"/>
    <w:rPr>
      <w:rFonts w:ascii="Courier New" w:hAnsi="Courier New" w:cs="Courier New"/>
    </w:rPr>
  </w:style>
  <w:style w:type="character" w:customStyle="1" w:styleId="WW8Num24z0">
    <w:name w:val="WW8Num24z0"/>
    <w:rsid w:val="003A589B"/>
    <w:rPr>
      <w:rFonts w:ascii="Wingdings" w:hAnsi="Wingdings"/>
    </w:rPr>
  </w:style>
  <w:style w:type="character" w:customStyle="1" w:styleId="WW8Num24z1">
    <w:name w:val="WW8Num24z1"/>
    <w:rsid w:val="003A589B"/>
    <w:rPr>
      <w:rFonts w:ascii="Courier New" w:hAnsi="Courier New" w:cs="Courier New"/>
    </w:rPr>
  </w:style>
  <w:style w:type="character" w:customStyle="1" w:styleId="WW8Num24z3">
    <w:name w:val="WW8Num24z3"/>
    <w:rsid w:val="003A589B"/>
    <w:rPr>
      <w:rFonts w:ascii="Symbol" w:hAnsi="Symbol"/>
    </w:rPr>
  </w:style>
  <w:style w:type="character" w:customStyle="1" w:styleId="WW-Absatz-Standardschriftart1">
    <w:name w:val="WW-Absatz-Standardschriftart1"/>
    <w:rsid w:val="003A589B"/>
  </w:style>
  <w:style w:type="character" w:styleId="Seitenzahl">
    <w:name w:val="page number"/>
    <w:basedOn w:val="WW-Absatz-Standardschriftart1"/>
    <w:rsid w:val="003A589B"/>
  </w:style>
  <w:style w:type="character" w:styleId="Hyperlink">
    <w:name w:val="Hyperlink"/>
    <w:uiPriority w:val="99"/>
    <w:rsid w:val="003A589B"/>
    <w:rPr>
      <w:color w:val="0000FF"/>
      <w:u w:val="single"/>
    </w:rPr>
  </w:style>
  <w:style w:type="character" w:customStyle="1" w:styleId="Kommentarzeichen1">
    <w:name w:val="Kommentarzeichen1"/>
    <w:rsid w:val="003A589B"/>
    <w:rPr>
      <w:sz w:val="16"/>
      <w:szCs w:val="16"/>
    </w:rPr>
  </w:style>
  <w:style w:type="character" w:customStyle="1" w:styleId="Nummerierungszeichen">
    <w:name w:val="Nummerierungszeichen"/>
    <w:rsid w:val="003A589B"/>
  </w:style>
  <w:style w:type="character" w:customStyle="1" w:styleId="Aufzhlungszeichen1">
    <w:name w:val="Aufzählungszeichen1"/>
    <w:rsid w:val="003A589B"/>
    <w:rPr>
      <w:rFonts w:ascii="OpenSymbol" w:eastAsia="OpenSymbol" w:hAnsi="OpenSymbol" w:cs="OpenSymbol"/>
    </w:rPr>
  </w:style>
  <w:style w:type="paragraph" w:customStyle="1" w:styleId="berschrift">
    <w:name w:val="Überschrift"/>
    <w:basedOn w:val="Standard"/>
    <w:next w:val="Textkrper"/>
    <w:rsid w:val="003A589B"/>
    <w:pPr>
      <w:keepNext/>
      <w:spacing w:before="240" w:after="120"/>
    </w:pPr>
    <w:rPr>
      <w:rFonts w:eastAsia="SimSun" w:cs="Mangal"/>
      <w:sz w:val="28"/>
      <w:szCs w:val="28"/>
    </w:rPr>
  </w:style>
  <w:style w:type="paragraph" w:styleId="Textkrper">
    <w:name w:val="Body Text"/>
    <w:basedOn w:val="Standard"/>
    <w:link w:val="TextkrperZchn"/>
    <w:rsid w:val="003A589B"/>
    <w:rPr>
      <w:b/>
    </w:rPr>
  </w:style>
  <w:style w:type="paragraph" w:styleId="Liste">
    <w:name w:val="List"/>
    <w:basedOn w:val="Textkrper"/>
    <w:rsid w:val="003A589B"/>
    <w:rPr>
      <w:rFonts w:cs="Mangal"/>
    </w:rPr>
  </w:style>
  <w:style w:type="paragraph" w:customStyle="1" w:styleId="Beschriftung1">
    <w:name w:val="Beschriftung1"/>
    <w:basedOn w:val="Standard"/>
    <w:rsid w:val="003A589B"/>
    <w:pPr>
      <w:suppressLineNumbers/>
      <w:spacing w:before="120" w:after="120"/>
    </w:pPr>
    <w:rPr>
      <w:rFonts w:cs="Mangal"/>
      <w:i/>
      <w:iCs/>
      <w:szCs w:val="24"/>
    </w:rPr>
  </w:style>
  <w:style w:type="paragraph" w:customStyle="1" w:styleId="Verzeichnis">
    <w:name w:val="Verzeichnis"/>
    <w:basedOn w:val="Standard"/>
    <w:rsid w:val="003A589B"/>
    <w:pPr>
      <w:suppressLineNumbers/>
    </w:pPr>
    <w:rPr>
      <w:rFonts w:cs="Mangal"/>
    </w:rPr>
  </w:style>
  <w:style w:type="paragraph" w:styleId="Fuzeile">
    <w:name w:val="footer"/>
    <w:basedOn w:val="Standard"/>
    <w:link w:val="FuzeileZchn"/>
    <w:uiPriority w:val="99"/>
    <w:rsid w:val="003A589B"/>
    <w:pPr>
      <w:tabs>
        <w:tab w:val="right" w:pos="8504"/>
      </w:tabs>
    </w:pPr>
  </w:style>
  <w:style w:type="paragraph" w:styleId="Kopfzeile">
    <w:name w:val="header"/>
    <w:basedOn w:val="Standard"/>
    <w:link w:val="KopfzeileZchn"/>
    <w:uiPriority w:val="99"/>
    <w:rsid w:val="003A589B"/>
    <w:pPr>
      <w:tabs>
        <w:tab w:val="center" w:pos="4819"/>
        <w:tab w:val="right" w:pos="9071"/>
      </w:tabs>
    </w:pPr>
  </w:style>
  <w:style w:type="paragraph" w:customStyle="1" w:styleId="Normaltext">
    <w:name w:val="Normaltext"/>
    <w:basedOn w:val="Standard"/>
    <w:rsid w:val="003A589B"/>
    <w:pPr>
      <w:spacing w:line="360" w:lineRule="exact"/>
    </w:pPr>
  </w:style>
  <w:style w:type="paragraph" w:customStyle="1" w:styleId="Einrck1">
    <w:name w:val="Einrück1"/>
    <w:basedOn w:val="Normaltext"/>
    <w:rsid w:val="003A589B"/>
    <w:pPr>
      <w:ind w:left="425" w:hanging="425"/>
    </w:pPr>
  </w:style>
  <w:style w:type="paragraph" w:customStyle="1" w:styleId="Einrck2">
    <w:name w:val="Einrück2"/>
    <w:basedOn w:val="Einrck1"/>
    <w:rsid w:val="003A589B"/>
    <w:pPr>
      <w:ind w:left="850"/>
    </w:pPr>
  </w:style>
  <w:style w:type="paragraph" w:customStyle="1" w:styleId="Einrck3">
    <w:name w:val="Einrück3"/>
    <w:basedOn w:val="Einrck2"/>
    <w:rsid w:val="003A589B"/>
    <w:pPr>
      <w:ind w:left="1276"/>
    </w:pPr>
  </w:style>
  <w:style w:type="paragraph" w:customStyle="1" w:styleId="Einrck4">
    <w:name w:val="Einrück4"/>
    <w:basedOn w:val="Einrck3"/>
    <w:rsid w:val="003A589B"/>
    <w:pPr>
      <w:ind w:left="1701"/>
    </w:pPr>
  </w:style>
  <w:style w:type="paragraph" w:customStyle="1" w:styleId="Standort">
    <w:name w:val="Standort"/>
    <w:basedOn w:val="Standard"/>
    <w:rsid w:val="003A589B"/>
    <w:pPr>
      <w:tabs>
        <w:tab w:val="left" w:pos="5387"/>
      </w:tabs>
    </w:pPr>
  </w:style>
  <w:style w:type="paragraph" w:styleId="Funotentext">
    <w:name w:val="footnote text"/>
    <w:basedOn w:val="Standard"/>
    <w:rsid w:val="003A589B"/>
    <w:pPr>
      <w:spacing w:after="120"/>
      <w:ind w:left="567" w:hanging="567"/>
    </w:pPr>
  </w:style>
  <w:style w:type="paragraph" w:customStyle="1" w:styleId="Textkrper21">
    <w:name w:val="Textkörper 21"/>
    <w:basedOn w:val="Standard"/>
    <w:rsid w:val="003A589B"/>
    <w:pPr>
      <w:spacing w:line="360" w:lineRule="exact"/>
    </w:pPr>
    <w:rPr>
      <w:sz w:val="22"/>
    </w:r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3A589B"/>
    <w:pPr>
      <w:spacing w:before="240"/>
      <w:jc w:val="left"/>
    </w:pPr>
    <w:rPr>
      <w:bCs/>
      <w:sz w:val="36"/>
    </w:rPr>
  </w:style>
  <w:style w:type="paragraph" w:styleId="Verzeichnis2">
    <w:name w:val="toc 2"/>
    <w:basedOn w:val="Standard"/>
    <w:next w:val="Standard"/>
    <w:rsid w:val="003A589B"/>
    <w:pPr>
      <w:ind w:left="240"/>
    </w:pPr>
  </w:style>
  <w:style w:type="paragraph" w:styleId="Verzeichnis3">
    <w:name w:val="toc 3"/>
    <w:basedOn w:val="Standard"/>
    <w:next w:val="Standard"/>
    <w:uiPriority w:val="39"/>
    <w:rsid w:val="003A589B"/>
    <w:pPr>
      <w:ind w:left="480"/>
    </w:pPr>
  </w:style>
  <w:style w:type="paragraph" w:styleId="Verzeichnis4">
    <w:name w:val="toc 4"/>
    <w:basedOn w:val="Standard"/>
    <w:next w:val="Standard"/>
    <w:rsid w:val="003A589B"/>
    <w:pPr>
      <w:ind w:left="720"/>
    </w:pPr>
  </w:style>
  <w:style w:type="paragraph" w:styleId="Verzeichnis5">
    <w:name w:val="toc 5"/>
    <w:basedOn w:val="Standard"/>
    <w:next w:val="Standard"/>
    <w:rsid w:val="003A589B"/>
    <w:pPr>
      <w:ind w:left="960"/>
    </w:pPr>
  </w:style>
  <w:style w:type="paragraph" w:styleId="Verzeichnis6">
    <w:name w:val="toc 6"/>
    <w:basedOn w:val="Standard"/>
    <w:next w:val="Standard"/>
    <w:rsid w:val="003A589B"/>
    <w:pPr>
      <w:ind w:left="1200"/>
    </w:pPr>
  </w:style>
  <w:style w:type="paragraph" w:styleId="Verzeichnis7">
    <w:name w:val="toc 7"/>
    <w:basedOn w:val="Standard"/>
    <w:next w:val="Standard"/>
    <w:rsid w:val="003A589B"/>
    <w:pPr>
      <w:ind w:left="1440"/>
    </w:pPr>
  </w:style>
  <w:style w:type="paragraph" w:styleId="Verzeichnis8">
    <w:name w:val="toc 8"/>
    <w:basedOn w:val="Standard"/>
    <w:next w:val="Standard"/>
    <w:rsid w:val="003A589B"/>
    <w:pPr>
      <w:ind w:left="1680"/>
    </w:pPr>
  </w:style>
  <w:style w:type="paragraph" w:styleId="Verzeichnis9">
    <w:name w:val="toc 9"/>
    <w:basedOn w:val="Standard"/>
    <w:next w:val="Standard"/>
    <w:rsid w:val="003A589B"/>
    <w:pPr>
      <w:ind w:left="1920"/>
    </w:pPr>
  </w:style>
  <w:style w:type="paragraph" w:styleId="Sprechblasentext">
    <w:name w:val="Balloon Text"/>
    <w:basedOn w:val="Standard"/>
    <w:rsid w:val="003A589B"/>
    <w:rPr>
      <w:rFonts w:ascii="Tahoma" w:hAnsi="Tahoma" w:cs="Tahoma"/>
      <w:sz w:val="16"/>
      <w:szCs w:val="16"/>
    </w:rPr>
  </w:style>
  <w:style w:type="paragraph" w:customStyle="1" w:styleId="Kommentartext1">
    <w:name w:val="Kommentartext1"/>
    <w:basedOn w:val="Standard"/>
    <w:rsid w:val="003A589B"/>
  </w:style>
  <w:style w:type="paragraph" w:styleId="Kommentarthema">
    <w:name w:val="annotation subject"/>
    <w:basedOn w:val="Kommentartext1"/>
    <w:next w:val="Kommentartext1"/>
    <w:rsid w:val="003A589B"/>
    <w:rPr>
      <w:b/>
      <w:bCs/>
    </w:rPr>
  </w:style>
  <w:style w:type="paragraph" w:customStyle="1" w:styleId="Formatvorlageberschrift2Arial">
    <w:name w:val="Formatvorlage Überschrift 2 + Arial"/>
    <w:basedOn w:val="berschrift2"/>
    <w:rsid w:val="003A589B"/>
    <w:pPr>
      <w:tabs>
        <w:tab w:val="clear" w:pos="0"/>
      </w:tabs>
      <w:ind w:left="0" w:firstLine="440"/>
    </w:pPr>
    <w:rPr>
      <w:rFonts w:ascii="Arial Fett" w:hAnsi="Arial Fett"/>
      <w:bCs/>
      <w:sz w:val="22"/>
      <w:szCs w:val="22"/>
    </w:rPr>
  </w:style>
  <w:style w:type="paragraph" w:customStyle="1" w:styleId="FormatvorlageArial11">
    <w:name w:val="Formatvorlage Arial 11"/>
    <w:basedOn w:val="Standard"/>
    <w:rsid w:val="003A589B"/>
    <w:pPr>
      <w:tabs>
        <w:tab w:val="num" w:pos="1287"/>
      </w:tabs>
      <w:ind w:left="1287" w:hanging="360"/>
      <w:jc w:val="left"/>
    </w:pPr>
    <w:rPr>
      <w:color w:val="FF0000"/>
      <w:sz w:val="22"/>
    </w:rPr>
  </w:style>
  <w:style w:type="paragraph" w:customStyle="1" w:styleId="FormatvorlageFormatvorlageArial11ptLinksLinks0cmHngend1ch">
    <w:name w:val="Formatvorlage Formatvorlage Arial 11 pt Links + Links:  0 cm Hängend:  1 ch"/>
    <w:basedOn w:val="Standard"/>
    <w:rsid w:val="003A589B"/>
    <w:pPr>
      <w:ind w:left="200" w:hanging="200"/>
      <w:jc w:val="left"/>
    </w:pPr>
    <w:rPr>
      <w:sz w:val="22"/>
    </w:rPr>
  </w:style>
  <w:style w:type="paragraph" w:customStyle="1" w:styleId="FormatvorlageFormatvorlageFormatvorlageStandart">
    <w:name w:val="Formatvorlage Formatvorlage Formatvorlage Standart"/>
    <w:basedOn w:val="Standard"/>
    <w:rsid w:val="003A589B"/>
    <w:pPr>
      <w:ind w:left="440" w:hanging="440"/>
      <w:jc w:val="left"/>
    </w:pPr>
    <w:rPr>
      <w:sz w:val="22"/>
    </w:rPr>
  </w:style>
  <w:style w:type="paragraph" w:customStyle="1" w:styleId="TxBrt9">
    <w:name w:val="TxBr_t9"/>
    <w:basedOn w:val="Standard"/>
    <w:rsid w:val="003A589B"/>
    <w:pPr>
      <w:widowControl w:val="0"/>
      <w:spacing w:line="240" w:lineRule="atLeast"/>
      <w:jc w:val="left"/>
    </w:pPr>
  </w:style>
  <w:style w:type="paragraph" w:customStyle="1" w:styleId="Default">
    <w:name w:val="Default"/>
    <w:rsid w:val="003A589B"/>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3A589B"/>
    <w:rPr>
      <w:rFonts w:cs="Times New Roman"/>
      <w:color w:val="auto"/>
    </w:rPr>
  </w:style>
  <w:style w:type="paragraph" w:customStyle="1" w:styleId="TxBrp5">
    <w:name w:val="TxBr_p5"/>
    <w:basedOn w:val="Standard"/>
    <w:rsid w:val="003A589B"/>
    <w:pPr>
      <w:widowControl w:val="0"/>
      <w:spacing w:line="277" w:lineRule="exact"/>
      <w:ind w:left="705" w:hanging="705"/>
      <w:jc w:val="left"/>
    </w:pPr>
    <w:rPr>
      <w:rFonts w:cs="Arial"/>
      <w:sz w:val="22"/>
    </w:rPr>
  </w:style>
  <w:style w:type="paragraph" w:customStyle="1" w:styleId="Inhaltsverzeichnis10">
    <w:name w:val="Inhaltsverzeichnis 10"/>
    <w:basedOn w:val="Verzeichnis"/>
    <w:rsid w:val="003A589B"/>
    <w:pPr>
      <w:tabs>
        <w:tab w:val="right" w:leader="dot" w:pos="7091"/>
      </w:tabs>
      <w:ind w:left="2547"/>
    </w:pPr>
  </w:style>
  <w:style w:type="paragraph" w:customStyle="1" w:styleId="TabellenInhalt">
    <w:name w:val="Tabellen Inhalt"/>
    <w:basedOn w:val="Standard"/>
    <w:rsid w:val="003A589B"/>
    <w:pPr>
      <w:suppressLineNumbers/>
    </w:pPr>
  </w:style>
  <w:style w:type="paragraph" w:customStyle="1" w:styleId="Tabellenberschrift">
    <w:name w:val="Tabellen Überschrift"/>
    <w:basedOn w:val="TabellenInhalt"/>
    <w:rsid w:val="003A589B"/>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link w:val="ListenabsatzZchn"/>
    <w:uiPriority w:val="99"/>
    <w:qFormat/>
    <w:rsid w:val="00C303A0"/>
    <w:pPr>
      <w:spacing w:after="200" w:line="276" w:lineRule="auto"/>
      <w:ind w:left="720"/>
      <w:contextualSpacing/>
      <w:jc w:val="left"/>
    </w:pPr>
    <w:rPr>
      <w:rFonts w:ascii="Calibri" w:eastAsia="Calibri" w:hAnsi="Calibri"/>
      <w:sz w:val="22"/>
      <w:szCs w:val="22"/>
      <w:lang w:eastAsia="en-US"/>
    </w:rPr>
  </w:style>
  <w:style w:type="character" w:customStyle="1" w:styleId="KopfzeileZchn">
    <w:name w:val="Kopfzeile Zchn"/>
    <w:link w:val="Kopfzeile"/>
    <w:uiPriority w:val="99"/>
    <w:locked/>
    <w:rsid w:val="00C303A0"/>
    <w:rPr>
      <w:sz w:val="24"/>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uiPriority w:val="99"/>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 w:val="22"/>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sz w:val="22"/>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sz w:val="22"/>
      <w:lang w:eastAsia="de-DE"/>
    </w:rPr>
  </w:style>
  <w:style w:type="character" w:customStyle="1" w:styleId="berschrift1Zchn">
    <w:name w:val="Überschrift 1 Zchn"/>
    <w:link w:val="berschrift1"/>
    <w:rsid w:val="00E737EE"/>
    <w:rPr>
      <w:rFonts w:ascii="Arial" w:hAnsi="Arial"/>
      <w:b/>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 w:type="paragraph" w:styleId="Endnotentext">
    <w:name w:val="endnote text"/>
    <w:basedOn w:val="Standard"/>
    <w:link w:val="EndnotentextZchn"/>
    <w:semiHidden/>
    <w:unhideWhenUsed/>
    <w:rsid w:val="00406E3B"/>
  </w:style>
  <w:style w:type="character" w:customStyle="1" w:styleId="EndnotentextZchn">
    <w:name w:val="Endnotentext Zchn"/>
    <w:basedOn w:val="Absatz-Standardschriftart"/>
    <w:link w:val="Endnotentext"/>
    <w:semiHidden/>
    <w:rsid w:val="00406E3B"/>
    <w:rPr>
      <w:rFonts w:ascii="Arial" w:hAnsi="Arial"/>
      <w:lang w:eastAsia="ar-SA"/>
    </w:rPr>
  </w:style>
  <w:style w:type="character" w:styleId="Endnotenzeichen">
    <w:name w:val="endnote reference"/>
    <w:basedOn w:val="Absatz-Standardschriftart"/>
    <w:uiPriority w:val="99"/>
    <w:semiHidden/>
    <w:unhideWhenUsed/>
    <w:rsid w:val="00406E3B"/>
    <w:rPr>
      <w:vertAlign w:val="superscript"/>
    </w:rPr>
  </w:style>
  <w:style w:type="paragraph" w:customStyle="1" w:styleId="RevisionJuristischerAbsatz">
    <w:name w:val="Revision Juristischer Absatz"/>
    <w:basedOn w:val="Standard"/>
    <w:rsid w:val="00406E3B"/>
    <w:pPr>
      <w:numPr>
        <w:ilvl w:val="2"/>
        <w:numId w:val="2"/>
      </w:numPr>
      <w:spacing w:before="120" w:after="120"/>
    </w:pPr>
    <w:rPr>
      <w:rFonts w:eastAsiaTheme="minorHAnsi" w:cs="Arial"/>
      <w:color w:val="800000"/>
      <w:sz w:val="22"/>
      <w:szCs w:val="22"/>
      <w:lang w:eastAsia="en-US"/>
    </w:rPr>
  </w:style>
  <w:style w:type="paragraph" w:customStyle="1" w:styleId="RevisionNummerierungStufe1">
    <w:name w:val="Revision Nummerierung (Stufe 1)"/>
    <w:basedOn w:val="Standard"/>
    <w:rsid w:val="00406E3B"/>
    <w:pPr>
      <w:numPr>
        <w:ilvl w:val="3"/>
        <w:numId w:val="2"/>
      </w:numPr>
      <w:spacing w:before="120" w:after="120"/>
    </w:pPr>
    <w:rPr>
      <w:rFonts w:eastAsiaTheme="minorHAnsi" w:cs="Arial"/>
      <w:color w:val="800000"/>
      <w:sz w:val="22"/>
      <w:szCs w:val="22"/>
      <w:lang w:eastAsia="en-US"/>
    </w:rPr>
  </w:style>
  <w:style w:type="paragraph" w:customStyle="1" w:styleId="RevisionNummerierungStufe2">
    <w:name w:val="Revision Nummerierung (Stufe 2)"/>
    <w:basedOn w:val="Standard"/>
    <w:rsid w:val="00406E3B"/>
    <w:pPr>
      <w:numPr>
        <w:ilvl w:val="4"/>
        <w:numId w:val="2"/>
      </w:numPr>
      <w:spacing w:before="120" w:after="120"/>
    </w:pPr>
    <w:rPr>
      <w:rFonts w:eastAsiaTheme="minorHAnsi" w:cs="Arial"/>
      <w:color w:val="800000"/>
      <w:sz w:val="22"/>
      <w:szCs w:val="22"/>
      <w:lang w:eastAsia="en-US"/>
    </w:rPr>
  </w:style>
  <w:style w:type="paragraph" w:customStyle="1" w:styleId="RevisionNummerierungStufe3">
    <w:name w:val="Revision Nummerierung (Stufe 3)"/>
    <w:basedOn w:val="Standard"/>
    <w:rsid w:val="00406E3B"/>
    <w:pPr>
      <w:numPr>
        <w:ilvl w:val="5"/>
        <w:numId w:val="2"/>
      </w:numPr>
      <w:spacing w:before="120" w:after="120"/>
    </w:pPr>
    <w:rPr>
      <w:rFonts w:eastAsiaTheme="minorHAnsi" w:cs="Arial"/>
      <w:color w:val="800000"/>
      <w:sz w:val="22"/>
      <w:szCs w:val="22"/>
      <w:lang w:eastAsia="en-US"/>
    </w:rPr>
  </w:style>
  <w:style w:type="paragraph" w:customStyle="1" w:styleId="RevisionNummerierungStufe4">
    <w:name w:val="Revision Nummerierung (Stufe 4)"/>
    <w:basedOn w:val="Standard"/>
    <w:rsid w:val="00406E3B"/>
    <w:pPr>
      <w:numPr>
        <w:ilvl w:val="6"/>
        <w:numId w:val="2"/>
      </w:numPr>
      <w:spacing w:before="120" w:after="120"/>
    </w:pPr>
    <w:rPr>
      <w:rFonts w:eastAsiaTheme="minorHAnsi" w:cs="Arial"/>
      <w:color w:val="800000"/>
      <w:sz w:val="22"/>
      <w:szCs w:val="22"/>
      <w:lang w:eastAsia="en-US"/>
    </w:rPr>
  </w:style>
  <w:style w:type="paragraph" w:customStyle="1" w:styleId="RevisionParagraphBezeichner">
    <w:name w:val="Revision Paragraph Bezeichner"/>
    <w:basedOn w:val="Standard"/>
    <w:next w:val="Standard"/>
    <w:rsid w:val="00406E3B"/>
    <w:pPr>
      <w:keepNext/>
      <w:numPr>
        <w:ilvl w:val="1"/>
        <w:numId w:val="2"/>
      </w:numPr>
      <w:spacing w:before="480" w:after="120"/>
      <w:jc w:val="center"/>
    </w:pPr>
    <w:rPr>
      <w:rFonts w:eastAsiaTheme="minorHAnsi" w:cs="Arial"/>
      <w:color w:val="800000"/>
      <w:sz w:val="22"/>
      <w:szCs w:val="22"/>
      <w:lang w:eastAsia="en-US"/>
    </w:rPr>
  </w:style>
  <w:style w:type="paragraph" w:customStyle="1" w:styleId="RevisionArtikelBezeichner">
    <w:name w:val="Revision Artikel Bezeichner"/>
    <w:basedOn w:val="Standard"/>
    <w:next w:val="Standard"/>
    <w:rsid w:val="00406E3B"/>
    <w:pPr>
      <w:keepNext/>
      <w:numPr>
        <w:numId w:val="2"/>
      </w:numPr>
      <w:spacing w:before="480" w:after="240"/>
      <w:jc w:val="center"/>
    </w:pPr>
    <w:rPr>
      <w:rFonts w:eastAsiaTheme="minorHAnsi" w:cs="Arial"/>
      <w:color w:val="800000"/>
      <w:sz w:val="28"/>
      <w:szCs w:val="22"/>
      <w:lang w:eastAsia="en-US"/>
    </w:rPr>
  </w:style>
  <w:style w:type="character" w:customStyle="1" w:styleId="ListenabsatzZchn">
    <w:name w:val="Listenabsatz Zchn"/>
    <w:link w:val="Listenabsatz"/>
    <w:uiPriority w:val="99"/>
    <w:locked/>
    <w:rsid w:val="00982FFD"/>
    <w:rPr>
      <w:rFonts w:ascii="Calibri" w:eastAsia="Calibri" w:hAnsi="Calibri"/>
      <w:sz w:val="22"/>
      <w:szCs w:val="22"/>
      <w:lang w:eastAsia="en-US"/>
    </w:rPr>
  </w:style>
  <w:style w:type="paragraph" w:styleId="berarbeitung">
    <w:name w:val="Revision"/>
    <w:hidden/>
    <w:uiPriority w:val="99"/>
    <w:semiHidden/>
    <w:rsid w:val="00982FFD"/>
    <w:rPr>
      <w:rFonts w:ascii="Arial" w:hAnsi="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504219">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362485316">
      <w:bodyDiv w:val="1"/>
      <w:marLeft w:val="0"/>
      <w:marRight w:val="0"/>
      <w:marTop w:val="0"/>
      <w:marBottom w:val="0"/>
      <w:divBdr>
        <w:top w:val="none" w:sz="0" w:space="0" w:color="auto"/>
        <w:left w:val="none" w:sz="0" w:space="0" w:color="auto"/>
        <w:bottom w:val="none" w:sz="0" w:space="0" w:color="auto"/>
        <w:right w:val="none" w:sz="0" w:space="0" w:color="auto"/>
      </w:divBdr>
    </w:div>
    <w:div w:id="374738589">
      <w:bodyDiv w:val="1"/>
      <w:marLeft w:val="0"/>
      <w:marRight w:val="0"/>
      <w:marTop w:val="0"/>
      <w:marBottom w:val="0"/>
      <w:divBdr>
        <w:top w:val="none" w:sz="0" w:space="0" w:color="auto"/>
        <w:left w:val="none" w:sz="0" w:space="0" w:color="auto"/>
        <w:bottom w:val="none" w:sz="0" w:space="0" w:color="auto"/>
        <w:right w:val="none" w:sz="0" w:space="0" w:color="auto"/>
      </w:divBdr>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 w:id="210012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ADCD8-4492-48A3-86A5-643431650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482</Words>
  <Characters>3041</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Ausschreibung</vt:lpstr>
    </vt:vector>
  </TitlesOfParts>
  <Company>MDV GmbH - Projekt MOSAIQUE</Company>
  <LinksUpToDate>false</LinksUpToDate>
  <CharactersWithSpaces>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Ausschreibung</dc:title>
  <dc:subject>Bewerbungsbedingungen</dc:subject>
  <dc:creator>Schäfer</dc:creator>
  <cp:lastModifiedBy>Katja Foth</cp:lastModifiedBy>
  <cp:revision>20</cp:revision>
  <cp:lastPrinted>2017-06-12T10:10:00Z</cp:lastPrinted>
  <dcterms:created xsi:type="dcterms:W3CDTF">2022-11-01T16:21:00Z</dcterms:created>
  <dcterms:modified xsi:type="dcterms:W3CDTF">2026-07-10T07:42:00Z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